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000" w:type="pct"/>
        <w:tblLook w:val="0020" w:firstRow="1" w:lastRow="0" w:firstColumn="0" w:lastColumn="0" w:noHBand="0" w:noVBand="0"/>
      </w:tblPr>
      <w:tblGrid>
        <w:gridCol w:w="4530"/>
        <w:gridCol w:w="4530"/>
      </w:tblGrid>
      <w:tr w:rsidR="00C84FAB" w:rsidRPr="00401AC9" w14:paraId="0C852432" w14:textId="77777777" w:rsidTr="000175C1">
        <w:trPr>
          <w:trHeight w:val="292"/>
        </w:trPr>
        <w:tc>
          <w:tcPr>
            <w:tcW w:w="2500" w:type="pct"/>
            <w:vAlign w:val="center"/>
          </w:tcPr>
          <w:p w14:paraId="01934392" w14:textId="77777777" w:rsidR="00C84FAB" w:rsidRPr="00401AC9" w:rsidRDefault="00C84FAB" w:rsidP="000175C1">
            <w:pPr>
              <w:spacing w:line="240" w:lineRule="auto"/>
              <w:jc w:val="left"/>
              <w:rPr>
                <w:b/>
                <w:bCs/>
              </w:rPr>
            </w:pPr>
            <w:bookmarkStart w:id="0" w:name="_Hlk508131079"/>
            <w:r w:rsidRPr="00401AC9">
              <w:rPr>
                <w:b/>
                <w:bCs/>
              </w:rPr>
              <w:t>Naročnik:</w:t>
            </w:r>
          </w:p>
        </w:tc>
        <w:tc>
          <w:tcPr>
            <w:tcW w:w="2500" w:type="pct"/>
            <w:vAlign w:val="center"/>
          </w:tcPr>
          <w:p w14:paraId="0993F75B" w14:textId="76D4DF85" w:rsidR="00C84FAB" w:rsidRPr="00401AC9" w:rsidRDefault="00C84FAB" w:rsidP="000175C1">
            <w:pPr>
              <w:spacing w:line="240" w:lineRule="auto"/>
              <w:jc w:val="left"/>
            </w:pPr>
            <w:r w:rsidRPr="00401AC9">
              <w:t>Pod</w:t>
            </w:r>
            <w:r w:rsidR="000E38C3" w:rsidRPr="00401AC9">
              <w:t>pisni</w:t>
            </w:r>
            <w:r w:rsidR="006D248D">
              <w:t>ca</w:t>
            </w:r>
            <w:r w:rsidR="00CE44FF" w:rsidRPr="00401AC9">
              <w:t xml:space="preserve"> </w:t>
            </w:r>
            <w:r w:rsidR="000E38C3" w:rsidRPr="00401AC9">
              <w:t>pogodbe</w:t>
            </w:r>
            <w:r w:rsidR="0047448B" w:rsidRPr="00401AC9">
              <w:rPr>
                <w:rFonts w:eastAsia="Calibri"/>
              </w:rPr>
              <w:t>:</w:t>
            </w:r>
            <w:r w:rsidR="006D248D">
              <w:rPr>
                <w:rFonts w:eastAsia="Calibri"/>
              </w:rPr>
              <w:t xml:space="preserve"> dr. Aida Kamišalić Latifić, državna sekretarka </w:t>
            </w:r>
          </w:p>
        </w:tc>
      </w:tr>
      <w:tr w:rsidR="00C84FAB" w:rsidRPr="00401AC9" w14:paraId="3ED71C05" w14:textId="77777777" w:rsidTr="000175C1">
        <w:trPr>
          <w:trHeight w:val="1075"/>
        </w:trPr>
        <w:tc>
          <w:tcPr>
            <w:tcW w:w="2500" w:type="pct"/>
            <w:vAlign w:val="center"/>
          </w:tcPr>
          <w:p w14:paraId="1149EC99" w14:textId="6745EA8F" w:rsidR="006D248D" w:rsidRDefault="00852354" w:rsidP="000175C1">
            <w:pPr>
              <w:spacing w:line="240" w:lineRule="auto"/>
              <w:jc w:val="left"/>
            </w:pPr>
            <w:r w:rsidRPr="00401AC9">
              <w:t>R</w:t>
            </w:r>
            <w:r w:rsidR="006D248D">
              <w:t>epublika Slovenija</w:t>
            </w:r>
            <w:r w:rsidRPr="00401AC9">
              <w:t xml:space="preserve"> </w:t>
            </w:r>
          </w:p>
          <w:p w14:paraId="5C84FD05" w14:textId="02299BC8" w:rsidR="003E18E3" w:rsidRPr="00401AC9" w:rsidRDefault="003E18E3" w:rsidP="000175C1">
            <w:pPr>
              <w:spacing w:line="240" w:lineRule="auto"/>
              <w:jc w:val="left"/>
            </w:pPr>
            <w:r w:rsidRPr="00401AC9">
              <w:t xml:space="preserve">Ministrstvo za </w:t>
            </w:r>
            <w:r w:rsidR="000F5CD0" w:rsidRPr="00401AC9">
              <w:t>digitalno preobrazbo</w:t>
            </w:r>
          </w:p>
          <w:p w14:paraId="74EB83B4" w14:textId="3F2A653E" w:rsidR="003E18E3" w:rsidRPr="00401AC9" w:rsidRDefault="00CE44FF" w:rsidP="000175C1">
            <w:pPr>
              <w:spacing w:line="240" w:lineRule="auto"/>
              <w:jc w:val="left"/>
            </w:pPr>
            <w:r w:rsidRPr="00401AC9">
              <w:t>Davčna ulica 1</w:t>
            </w:r>
          </w:p>
          <w:p w14:paraId="587AC39A" w14:textId="78917B0E" w:rsidR="00CE44FF" w:rsidRPr="00401AC9" w:rsidRDefault="00CE44FF" w:rsidP="000175C1">
            <w:pPr>
              <w:spacing w:line="240" w:lineRule="auto"/>
              <w:jc w:val="left"/>
            </w:pPr>
            <w:r w:rsidRPr="00401AC9">
              <w:t>1000 Ljubljana</w:t>
            </w:r>
          </w:p>
          <w:p w14:paraId="6ACA51BD" w14:textId="597746FC" w:rsidR="00575791" w:rsidRPr="00401AC9" w:rsidRDefault="00575791" w:rsidP="006D248D"/>
        </w:tc>
        <w:tc>
          <w:tcPr>
            <w:tcW w:w="2500" w:type="pct"/>
            <w:vAlign w:val="center"/>
          </w:tcPr>
          <w:p w14:paraId="6EAEB15C" w14:textId="77777777" w:rsidR="00C84FAB" w:rsidRPr="00401AC9" w:rsidRDefault="00C84FAB" w:rsidP="000175C1">
            <w:pPr>
              <w:spacing w:line="240" w:lineRule="auto"/>
              <w:jc w:val="left"/>
            </w:pPr>
          </w:p>
        </w:tc>
      </w:tr>
      <w:tr w:rsidR="00C84FAB" w:rsidRPr="00401AC9" w14:paraId="1BAAA538" w14:textId="77777777" w:rsidTr="000175C1">
        <w:trPr>
          <w:trHeight w:val="391"/>
        </w:trPr>
        <w:tc>
          <w:tcPr>
            <w:tcW w:w="2500" w:type="pct"/>
            <w:vAlign w:val="center"/>
          </w:tcPr>
          <w:p w14:paraId="5D5AC08F" w14:textId="5D5215C0" w:rsidR="00C84FAB" w:rsidRPr="00401AC9" w:rsidRDefault="00852354" w:rsidP="000175C1">
            <w:pPr>
              <w:spacing w:line="240" w:lineRule="auto"/>
              <w:jc w:val="left"/>
            </w:pPr>
            <w:bookmarkStart w:id="1" w:name="_Hlk508131093"/>
            <w:bookmarkEnd w:id="0"/>
            <w:r w:rsidRPr="00401AC9">
              <w:t>I</w:t>
            </w:r>
            <w:r w:rsidR="003E18E3" w:rsidRPr="00401AC9">
              <w:t>D</w:t>
            </w:r>
            <w:r w:rsidRPr="00401AC9">
              <w:t xml:space="preserve"> za DDV</w:t>
            </w:r>
            <w:r w:rsidR="003E18E3" w:rsidRPr="00401AC9">
              <w:t xml:space="preserve">: </w:t>
            </w:r>
            <w:r w:rsidR="00BF665E" w:rsidRPr="00401AC9">
              <w:t xml:space="preserve">SI </w:t>
            </w:r>
            <w:r w:rsidR="00CE44FF" w:rsidRPr="00401AC9">
              <w:t>29802377</w:t>
            </w:r>
          </w:p>
        </w:tc>
        <w:tc>
          <w:tcPr>
            <w:tcW w:w="2500" w:type="pct"/>
            <w:vAlign w:val="center"/>
          </w:tcPr>
          <w:p w14:paraId="7D9A187E" w14:textId="4F03FD1A" w:rsidR="00C84FAB" w:rsidRPr="00401AC9" w:rsidRDefault="00C84FAB" w:rsidP="000175C1">
            <w:pPr>
              <w:spacing w:line="240" w:lineRule="auto"/>
              <w:jc w:val="left"/>
            </w:pPr>
            <w:r w:rsidRPr="00401AC9">
              <w:t xml:space="preserve">Telefon: </w:t>
            </w:r>
            <w:r w:rsidR="00CE44FF" w:rsidRPr="00401AC9">
              <w:t>01 555 58 00</w:t>
            </w:r>
          </w:p>
        </w:tc>
      </w:tr>
      <w:tr w:rsidR="00C84FAB" w:rsidRPr="00401AC9" w14:paraId="26D8F5CA" w14:textId="77777777" w:rsidTr="000175C1">
        <w:trPr>
          <w:trHeight w:val="391"/>
        </w:trPr>
        <w:tc>
          <w:tcPr>
            <w:tcW w:w="2500" w:type="pct"/>
            <w:vAlign w:val="center"/>
          </w:tcPr>
          <w:p w14:paraId="7C910A2A" w14:textId="36763848" w:rsidR="00C84FAB" w:rsidRPr="00401AC9" w:rsidRDefault="00C84FAB" w:rsidP="000175C1">
            <w:pPr>
              <w:spacing w:line="240" w:lineRule="auto"/>
              <w:jc w:val="left"/>
            </w:pPr>
            <w:r w:rsidRPr="00401AC9">
              <w:t xml:space="preserve">Matična št.: </w:t>
            </w:r>
            <w:r w:rsidR="00CE44FF" w:rsidRPr="00401AC9">
              <w:rPr>
                <w:color w:val="111111"/>
              </w:rPr>
              <w:t>2632586000</w:t>
            </w:r>
          </w:p>
        </w:tc>
        <w:tc>
          <w:tcPr>
            <w:tcW w:w="2500" w:type="pct"/>
            <w:vAlign w:val="center"/>
          </w:tcPr>
          <w:p w14:paraId="633FEFA2" w14:textId="36E62666" w:rsidR="00C84FAB" w:rsidRPr="00401AC9" w:rsidRDefault="00C84FAB" w:rsidP="000175C1">
            <w:pPr>
              <w:spacing w:line="240" w:lineRule="auto"/>
              <w:jc w:val="left"/>
            </w:pPr>
            <w:r w:rsidRPr="00401AC9">
              <w:t xml:space="preserve">E-pošta: </w:t>
            </w:r>
            <w:hyperlink r:id="rId8" w:history="1">
              <w:r w:rsidR="00CE44FF" w:rsidRPr="00401AC9">
                <w:rPr>
                  <w:rStyle w:val="Hiperpovezava"/>
                </w:rPr>
                <w:t>gp.mdp@gov.si</w:t>
              </w:r>
            </w:hyperlink>
            <w:r w:rsidR="00CE44FF" w:rsidRPr="00401AC9">
              <w:t xml:space="preserve"> </w:t>
            </w:r>
          </w:p>
        </w:tc>
      </w:tr>
      <w:bookmarkEnd w:id="1"/>
    </w:tbl>
    <w:p w14:paraId="1DADD63D" w14:textId="77777777" w:rsidR="004A73B7" w:rsidRPr="00401AC9" w:rsidRDefault="004A73B7" w:rsidP="000175C1">
      <w:pPr>
        <w:spacing w:line="240" w:lineRule="auto"/>
      </w:pPr>
    </w:p>
    <w:p w14:paraId="0DFBE5E7" w14:textId="09D61E44" w:rsidR="00852354" w:rsidRPr="00401AC9" w:rsidRDefault="00852354" w:rsidP="000175C1">
      <w:pPr>
        <w:spacing w:line="240" w:lineRule="auto"/>
      </w:pPr>
      <w:r w:rsidRPr="00401AC9">
        <w:t>in</w:t>
      </w:r>
    </w:p>
    <w:p w14:paraId="5AE03470" w14:textId="77777777" w:rsidR="00852354" w:rsidRPr="00401AC9" w:rsidRDefault="00852354" w:rsidP="000175C1">
      <w:pPr>
        <w:spacing w:line="240" w:lineRule="auto"/>
      </w:pPr>
    </w:p>
    <w:tbl>
      <w:tblPr>
        <w:tblStyle w:val="Tabelamrea"/>
        <w:tblW w:w="5000" w:type="pct"/>
        <w:tblLook w:val="0020" w:firstRow="1" w:lastRow="0" w:firstColumn="0" w:lastColumn="0" w:noHBand="0" w:noVBand="0"/>
      </w:tblPr>
      <w:tblGrid>
        <w:gridCol w:w="4530"/>
        <w:gridCol w:w="4530"/>
      </w:tblGrid>
      <w:tr w:rsidR="001C72C5" w:rsidRPr="00401AC9" w14:paraId="6AC78B24" w14:textId="77777777" w:rsidTr="00852354">
        <w:trPr>
          <w:trHeight w:val="369"/>
        </w:trPr>
        <w:tc>
          <w:tcPr>
            <w:tcW w:w="2500" w:type="pct"/>
            <w:vAlign w:val="center"/>
          </w:tcPr>
          <w:p w14:paraId="13EF4724" w14:textId="77777777" w:rsidR="001C72C5" w:rsidRPr="00401AC9" w:rsidRDefault="001C72C5" w:rsidP="000175C1">
            <w:pPr>
              <w:spacing w:line="240" w:lineRule="auto"/>
              <w:jc w:val="left"/>
              <w:rPr>
                <w:b/>
                <w:bCs/>
              </w:rPr>
            </w:pPr>
            <w:r w:rsidRPr="00401AC9">
              <w:rPr>
                <w:b/>
                <w:bCs/>
              </w:rPr>
              <w:t>Izvajalec:</w:t>
            </w:r>
          </w:p>
        </w:tc>
        <w:tc>
          <w:tcPr>
            <w:tcW w:w="2500" w:type="pct"/>
            <w:vAlign w:val="center"/>
          </w:tcPr>
          <w:p w14:paraId="5D88F90F" w14:textId="69DA8B2E" w:rsidR="00BA34E9" w:rsidRPr="00401AC9" w:rsidRDefault="001C72C5" w:rsidP="000175C1">
            <w:pPr>
              <w:spacing w:line="240" w:lineRule="auto"/>
              <w:jc w:val="left"/>
            </w:pPr>
            <w:r w:rsidRPr="00401AC9">
              <w:t xml:space="preserve">Podpisnik pogodbe: </w:t>
            </w:r>
            <w:r w:rsidR="00916C65" w:rsidRPr="00401AC9">
              <w:fldChar w:fldCharType="begin">
                <w:ffData>
                  <w:name w:val="Besedilo2"/>
                  <w:enabled/>
                  <w:calcOnExit w:val="0"/>
                  <w:textInput/>
                </w:ffData>
              </w:fldChar>
            </w:r>
            <w:r w:rsidR="00916C65" w:rsidRPr="00401AC9">
              <w:instrText xml:space="preserve"> FORMTEXT </w:instrText>
            </w:r>
            <w:r w:rsidR="00916C65" w:rsidRPr="00401AC9">
              <w:fldChar w:fldCharType="separate"/>
            </w:r>
            <w:r w:rsidR="00916C65" w:rsidRPr="00401AC9">
              <w:t> </w:t>
            </w:r>
            <w:r w:rsidR="00916C65" w:rsidRPr="00401AC9">
              <w:t> </w:t>
            </w:r>
            <w:r w:rsidR="00916C65" w:rsidRPr="00401AC9">
              <w:t> </w:t>
            </w:r>
            <w:r w:rsidR="00916C65" w:rsidRPr="00401AC9">
              <w:t> </w:t>
            </w:r>
            <w:r w:rsidR="00916C65" w:rsidRPr="00401AC9">
              <w:t> </w:t>
            </w:r>
            <w:r w:rsidR="00916C65" w:rsidRPr="00401AC9">
              <w:fldChar w:fldCharType="end"/>
            </w:r>
          </w:p>
        </w:tc>
      </w:tr>
      <w:tr w:rsidR="001C72C5" w:rsidRPr="00401AC9" w14:paraId="6415FD9A" w14:textId="77777777" w:rsidTr="000175C1">
        <w:trPr>
          <w:trHeight w:val="1075"/>
        </w:trPr>
        <w:tc>
          <w:tcPr>
            <w:tcW w:w="2500" w:type="pct"/>
            <w:vAlign w:val="center"/>
          </w:tcPr>
          <w:p w14:paraId="5F5BE99D" w14:textId="13AE3355" w:rsidR="000E38C3" w:rsidRPr="00401AC9" w:rsidRDefault="000E38C3" w:rsidP="000175C1">
            <w:pPr>
              <w:spacing w:line="240" w:lineRule="auto"/>
              <w:jc w:val="left"/>
            </w:pPr>
            <w:r w:rsidRPr="00401AC9">
              <w:fldChar w:fldCharType="begin">
                <w:ffData>
                  <w:name w:val="Besedilo2"/>
                  <w:enabled/>
                  <w:calcOnExit w:val="0"/>
                  <w:textInput/>
                </w:ffData>
              </w:fldChar>
            </w:r>
            <w:r w:rsidRPr="00401AC9">
              <w:instrText xml:space="preserve"> FORMTEXT </w:instrText>
            </w:r>
            <w:r w:rsidRPr="00401AC9">
              <w:fldChar w:fldCharType="separate"/>
            </w:r>
            <w:r w:rsidRPr="00401AC9">
              <w:t> </w:t>
            </w:r>
            <w:r w:rsidRPr="00401AC9">
              <w:t> </w:t>
            </w:r>
            <w:r w:rsidRPr="00401AC9">
              <w:t> </w:t>
            </w:r>
            <w:r w:rsidRPr="00401AC9">
              <w:t> </w:t>
            </w:r>
            <w:r w:rsidRPr="00401AC9">
              <w:t> </w:t>
            </w:r>
            <w:r w:rsidRPr="00401AC9">
              <w:fldChar w:fldCharType="end"/>
            </w:r>
            <w:r w:rsidRPr="00401AC9">
              <w:t xml:space="preserve"> </w:t>
            </w:r>
          </w:p>
          <w:p w14:paraId="1CF3F5C9" w14:textId="77777777" w:rsidR="00AF753D" w:rsidRPr="00401AC9" w:rsidRDefault="00AF753D" w:rsidP="000175C1">
            <w:pPr>
              <w:spacing w:line="240" w:lineRule="auto"/>
              <w:jc w:val="left"/>
            </w:pPr>
          </w:p>
          <w:p w14:paraId="6115D58C" w14:textId="0EFF8DFB" w:rsidR="00AF753D" w:rsidRPr="00401AC9" w:rsidRDefault="00AF753D" w:rsidP="000175C1">
            <w:pPr>
              <w:spacing w:line="240" w:lineRule="auto"/>
              <w:jc w:val="left"/>
            </w:pPr>
          </w:p>
          <w:p w14:paraId="7CF67CB1" w14:textId="77777777" w:rsidR="00BA34E9" w:rsidRPr="00401AC9" w:rsidRDefault="00BA34E9" w:rsidP="000175C1">
            <w:pPr>
              <w:spacing w:line="240" w:lineRule="auto"/>
              <w:jc w:val="left"/>
            </w:pPr>
          </w:p>
          <w:p w14:paraId="6FF686FB" w14:textId="3F0FA88B" w:rsidR="000E38C3" w:rsidRPr="00401AC9" w:rsidRDefault="00AF753D" w:rsidP="000175C1">
            <w:pPr>
              <w:spacing w:line="240" w:lineRule="auto"/>
              <w:jc w:val="left"/>
            </w:pPr>
            <w:r w:rsidRPr="00401AC9">
              <w:t xml:space="preserve">ki ga zastopa </w:t>
            </w:r>
            <w:r w:rsidRPr="00401AC9">
              <w:fldChar w:fldCharType="begin">
                <w:ffData>
                  <w:name w:val="Besedilo2"/>
                  <w:enabled/>
                  <w:calcOnExit w:val="0"/>
                  <w:textInput/>
                </w:ffData>
              </w:fldChar>
            </w:r>
            <w:r w:rsidRPr="00401AC9">
              <w:instrText xml:space="preserve"> FORMTEXT </w:instrText>
            </w:r>
            <w:r w:rsidRPr="00401AC9">
              <w:fldChar w:fldCharType="separate"/>
            </w:r>
            <w:r w:rsidRPr="00401AC9">
              <w:t> </w:t>
            </w:r>
            <w:r w:rsidRPr="00401AC9">
              <w:t> </w:t>
            </w:r>
            <w:r w:rsidRPr="00401AC9">
              <w:t> </w:t>
            </w:r>
            <w:r w:rsidRPr="00401AC9">
              <w:t> </w:t>
            </w:r>
            <w:r w:rsidRPr="00401AC9">
              <w:t> </w:t>
            </w:r>
            <w:r w:rsidRPr="00401AC9">
              <w:fldChar w:fldCharType="end"/>
            </w:r>
            <w:r w:rsidRPr="00401AC9">
              <w:t xml:space="preserve"> </w:t>
            </w:r>
          </w:p>
        </w:tc>
        <w:tc>
          <w:tcPr>
            <w:tcW w:w="2500" w:type="pct"/>
            <w:vAlign w:val="center"/>
          </w:tcPr>
          <w:p w14:paraId="5FA550B4" w14:textId="77777777" w:rsidR="001C72C5" w:rsidRPr="00401AC9" w:rsidRDefault="001C72C5" w:rsidP="000175C1">
            <w:pPr>
              <w:spacing w:line="240" w:lineRule="auto"/>
              <w:jc w:val="left"/>
            </w:pPr>
          </w:p>
        </w:tc>
      </w:tr>
      <w:tr w:rsidR="001C72C5" w:rsidRPr="00401AC9" w14:paraId="7AB00B1F" w14:textId="77777777" w:rsidTr="000175C1">
        <w:trPr>
          <w:trHeight w:val="391"/>
        </w:trPr>
        <w:tc>
          <w:tcPr>
            <w:tcW w:w="2500" w:type="pct"/>
            <w:vAlign w:val="center"/>
          </w:tcPr>
          <w:p w14:paraId="3AAEF295" w14:textId="6FCAD6D9" w:rsidR="001C72C5" w:rsidRPr="00401AC9" w:rsidRDefault="00852354" w:rsidP="000175C1">
            <w:pPr>
              <w:spacing w:line="240" w:lineRule="auto"/>
              <w:jc w:val="left"/>
            </w:pPr>
            <w:r w:rsidRPr="00401AC9">
              <w:t>Davčna</w:t>
            </w:r>
            <w:r w:rsidR="001C72C5" w:rsidRPr="00401AC9">
              <w:t xml:space="preserve"> št.: </w:t>
            </w:r>
            <w:r w:rsidR="009B11AF" w:rsidRPr="00401AC9">
              <w:fldChar w:fldCharType="begin">
                <w:ffData>
                  <w:name w:val="Besedilo2"/>
                  <w:enabled/>
                  <w:calcOnExit w:val="0"/>
                  <w:textInput/>
                </w:ffData>
              </w:fldChar>
            </w:r>
            <w:r w:rsidR="009B11AF" w:rsidRPr="00401AC9">
              <w:instrText xml:space="preserve"> FORMTEXT </w:instrText>
            </w:r>
            <w:r w:rsidR="009B11AF" w:rsidRPr="00401AC9">
              <w:fldChar w:fldCharType="separate"/>
            </w:r>
            <w:r w:rsidR="009B11AF" w:rsidRPr="00401AC9">
              <w:t> </w:t>
            </w:r>
            <w:r w:rsidR="009B11AF" w:rsidRPr="00401AC9">
              <w:t> </w:t>
            </w:r>
            <w:r w:rsidR="009B11AF" w:rsidRPr="00401AC9">
              <w:t> </w:t>
            </w:r>
            <w:r w:rsidR="009B11AF" w:rsidRPr="00401AC9">
              <w:t> </w:t>
            </w:r>
            <w:r w:rsidR="009B11AF" w:rsidRPr="00401AC9">
              <w:t> </w:t>
            </w:r>
            <w:r w:rsidR="009B11AF" w:rsidRPr="00401AC9">
              <w:fldChar w:fldCharType="end"/>
            </w:r>
          </w:p>
        </w:tc>
        <w:tc>
          <w:tcPr>
            <w:tcW w:w="2500" w:type="pct"/>
            <w:vAlign w:val="center"/>
          </w:tcPr>
          <w:p w14:paraId="649D1EB6" w14:textId="718591E4" w:rsidR="001C72C5" w:rsidRPr="00401AC9" w:rsidRDefault="001C72C5" w:rsidP="000175C1">
            <w:pPr>
              <w:spacing w:line="240" w:lineRule="auto"/>
              <w:jc w:val="left"/>
            </w:pPr>
            <w:r w:rsidRPr="00401AC9">
              <w:t>Telefon:</w:t>
            </w:r>
            <w:r w:rsidR="000E38C3" w:rsidRPr="00401AC9">
              <w:t xml:space="preserve"> </w:t>
            </w:r>
            <w:r w:rsidR="009B11AF" w:rsidRPr="00401AC9">
              <w:fldChar w:fldCharType="begin">
                <w:ffData>
                  <w:name w:val="Besedilo2"/>
                  <w:enabled/>
                  <w:calcOnExit w:val="0"/>
                  <w:textInput/>
                </w:ffData>
              </w:fldChar>
            </w:r>
            <w:r w:rsidR="009B11AF" w:rsidRPr="00401AC9">
              <w:instrText xml:space="preserve"> FORMTEXT </w:instrText>
            </w:r>
            <w:r w:rsidR="009B11AF" w:rsidRPr="00401AC9">
              <w:fldChar w:fldCharType="separate"/>
            </w:r>
            <w:r w:rsidR="009B11AF" w:rsidRPr="00401AC9">
              <w:t> </w:t>
            </w:r>
            <w:r w:rsidR="009B11AF" w:rsidRPr="00401AC9">
              <w:t> </w:t>
            </w:r>
            <w:r w:rsidR="009B11AF" w:rsidRPr="00401AC9">
              <w:t> </w:t>
            </w:r>
            <w:r w:rsidR="009B11AF" w:rsidRPr="00401AC9">
              <w:t> </w:t>
            </w:r>
            <w:r w:rsidR="009B11AF" w:rsidRPr="00401AC9">
              <w:t> </w:t>
            </w:r>
            <w:r w:rsidR="009B11AF" w:rsidRPr="00401AC9">
              <w:fldChar w:fldCharType="end"/>
            </w:r>
          </w:p>
        </w:tc>
      </w:tr>
      <w:tr w:rsidR="001C72C5" w:rsidRPr="00401AC9" w14:paraId="08C83F40" w14:textId="77777777" w:rsidTr="000175C1">
        <w:trPr>
          <w:trHeight w:val="391"/>
        </w:trPr>
        <w:tc>
          <w:tcPr>
            <w:tcW w:w="2500" w:type="pct"/>
            <w:vAlign w:val="center"/>
          </w:tcPr>
          <w:p w14:paraId="4EA7B0C0" w14:textId="0095ACD8" w:rsidR="001C72C5" w:rsidRPr="00401AC9" w:rsidRDefault="001C72C5" w:rsidP="000175C1">
            <w:pPr>
              <w:spacing w:line="240" w:lineRule="auto"/>
              <w:jc w:val="left"/>
            </w:pPr>
            <w:r w:rsidRPr="00401AC9">
              <w:t xml:space="preserve">Matična št.: </w:t>
            </w:r>
            <w:r w:rsidR="009B11AF" w:rsidRPr="00401AC9">
              <w:fldChar w:fldCharType="begin">
                <w:ffData>
                  <w:name w:val="Besedilo2"/>
                  <w:enabled/>
                  <w:calcOnExit w:val="0"/>
                  <w:textInput/>
                </w:ffData>
              </w:fldChar>
            </w:r>
            <w:r w:rsidR="009B11AF" w:rsidRPr="00401AC9">
              <w:instrText xml:space="preserve"> FORMTEXT </w:instrText>
            </w:r>
            <w:r w:rsidR="009B11AF" w:rsidRPr="00401AC9">
              <w:fldChar w:fldCharType="separate"/>
            </w:r>
            <w:r w:rsidR="009B11AF" w:rsidRPr="00401AC9">
              <w:t> </w:t>
            </w:r>
            <w:r w:rsidR="009B11AF" w:rsidRPr="00401AC9">
              <w:t> </w:t>
            </w:r>
            <w:r w:rsidR="009B11AF" w:rsidRPr="00401AC9">
              <w:t> </w:t>
            </w:r>
            <w:r w:rsidR="009B11AF" w:rsidRPr="00401AC9">
              <w:t> </w:t>
            </w:r>
            <w:r w:rsidR="009B11AF" w:rsidRPr="00401AC9">
              <w:t> </w:t>
            </w:r>
            <w:r w:rsidR="009B11AF" w:rsidRPr="00401AC9">
              <w:fldChar w:fldCharType="end"/>
            </w:r>
          </w:p>
        </w:tc>
        <w:tc>
          <w:tcPr>
            <w:tcW w:w="2500" w:type="pct"/>
            <w:vAlign w:val="center"/>
          </w:tcPr>
          <w:p w14:paraId="1234A5C5" w14:textId="3C58E52F" w:rsidR="001C72C5" w:rsidRPr="00401AC9" w:rsidRDefault="00852354" w:rsidP="000175C1">
            <w:pPr>
              <w:spacing w:line="240" w:lineRule="auto"/>
              <w:jc w:val="left"/>
            </w:pPr>
            <w:r w:rsidRPr="00401AC9">
              <w:t xml:space="preserve">E-pošta: </w:t>
            </w:r>
            <w:r w:rsidRPr="00401AC9">
              <w:fldChar w:fldCharType="begin">
                <w:ffData>
                  <w:name w:val="Besedilo2"/>
                  <w:enabled/>
                  <w:calcOnExit w:val="0"/>
                  <w:textInput/>
                </w:ffData>
              </w:fldChar>
            </w:r>
            <w:r w:rsidRPr="00401AC9">
              <w:instrText xml:space="preserve"> FORMTEXT </w:instrText>
            </w:r>
            <w:r w:rsidRPr="00401AC9">
              <w:fldChar w:fldCharType="separate"/>
            </w:r>
            <w:r w:rsidRPr="00401AC9">
              <w:t> </w:t>
            </w:r>
            <w:r w:rsidRPr="00401AC9">
              <w:t> </w:t>
            </w:r>
            <w:r w:rsidRPr="00401AC9">
              <w:t> </w:t>
            </w:r>
            <w:r w:rsidRPr="00401AC9">
              <w:t> </w:t>
            </w:r>
            <w:r w:rsidRPr="00401AC9">
              <w:t> </w:t>
            </w:r>
            <w:r w:rsidRPr="00401AC9">
              <w:fldChar w:fldCharType="end"/>
            </w:r>
          </w:p>
        </w:tc>
      </w:tr>
      <w:tr w:rsidR="00852354" w:rsidRPr="00401AC9" w14:paraId="335C4F33" w14:textId="77777777" w:rsidTr="00852354">
        <w:trPr>
          <w:trHeight w:val="391"/>
        </w:trPr>
        <w:tc>
          <w:tcPr>
            <w:tcW w:w="5000" w:type="pct"/>
            <w:gridSpan w:val="2"/>
            <w:vAlign w:val="center"/>
          </w:tcPr>
          <w:p w14:paraId="7F13BD91" w14:textId="61667BAF" w:rsidR="00852354" w:rsidRPr="00401AC9" w:rsidRDefault="00852354" w:rsidP="000175C1">
            <w:pPr>
              <w:spacing w:line="240" w:lineRule="auto"/>
              <w:jc w:val="left"/>
            </w:pPr>
            <w:r w:rsidRPr="00401AC9">
              <w:t xml:space="preserve">IBAN: </w:t>
            </w:r>
            <w:r w:rsidRPr="00401AC9">
              <w:fldChar w:fldCharType="begin">
                <w:ffData>
                  <w:name w:val="Besedilo2"/>
                  <w:enabled/>
                  <w:calcOnExit w:val="0"/>
                  <w:textInput/>
                </w:ffData>
              </w:fldChar>
            </w:r>
            <w:r w:rsidRPr="00401AC9">
              <w:instrText xml:space="preserve"> FORMTEXT </w:instrText>
            </w:r>
            <w:r w:rsidRPr="00401AC9">
              <w:fldChar w:fldCharType="separate"/>
            </w:r>
            <w:r w:rsidRPr="00401AC9">
              <w:t> </w:t>
            </w:r>
            <w:r w:rsidRPr="00401AC9">
              <w:t> </w:t>
            </w:r>
            <w:r w:rsidRPr="00401AC9">
              <w:t> </w:t>
            </w:r>
            <w:r w:rsidRPr="00401AC9">
              <w:t> </w:t>
            </w:r>
            <w:r w:rsidRPr="00401AC9">
              <w:t> </w:t>
            </w:r>
            <w:r w:rsidRPr="00401AC9">
              <w:fldChar w:fldCharType="end"/>
            </w:r>
            <w:r w:rsidRPr="00401AC9">
              <w:t xml:space="preserve">, odprt pri </w:t>
            </w:r>
            <w:r w:rsidRPr="00401AC9">
              <w:fldChar w:fldCharType="begin">
                <w:ffData>
                  <w:name w:val="Besedilo2"/>
                  <w:enabled/>
                  <w:calcOnExit w:val="0"/>
                  <w:textInput/>
                </w:ffData>
              </w:fldChar>
            </w:r>
            <w:r w:rsidRPr="00401AC9">
              <w:instrText xml:space="preserve"> FORMTEXT </w:instrText>
            </w:r>
            <w:r w:rsidRPr="00401AC9">
              <w:fldChar w:fldCharType="separate"/>
            </w:r>
            <w:r w:rsidRPr="00401AC9">
              <w:t> </w:t>
            </w:r>
            <w:r w:rsidRPr="00401AC9">
              <w:t> </w:t>
            </w:r>
            <w:r w:rsidRPr="00401AC9">
              <w:t> </w:t>
            </w:r>
            <w:r w:rsidRPr="00401AC9">
              <w:t> </w:t>
            </w:r>
            <w:r w:rsidRPr="00401AC9">
              <w:t> </w:t>
            </w:r>
            <w:r w:rsidRPr="00401AC9">
              <w:fldChar w:fldCharType="end"/>
            </w:r>
          </w:p>
        </w:tc>
      </w:tr>
    </w:tbl>
    <w:p w14:paraId="1E05A021" w14:textId="77777777" w:rsidR="00916C65" w:rsidRPr="00401AC9" w:rsidRDefault="00916C65" w:rsidP="009F1D62">
      <w:pPr>
        <w:rPr>
          <w:highlight w:val="green"/>
        </w:rPr>
      </w:pPr>
    </w:p>
    <w:p w14:paraId="7389D88D" w14:textId="013A5823" w:rsidR="00BA34E9" w:rsidRPr="00401AC9" w:rsidRDefault="00535B9E" w:rsidP="009F1D62">
      <w:r w:rsidRPr="00401AC9">
        <w:t>skleneta naslednjo</w:t>
      </w:r>
    </w:p>
    <w:p w14:paraId="0BB91C32" w14:textId="77777777" w:rsidR="004A73B7" w:rsidRPr="00401AC9" w:rsidRDefault="004A73B7" w:rsidP="009F1D62"/>
    <w:p w14:paraId="2C328FBA" w14:textId="52BEAB23" w:rsidR="00BA34E9" w:rsidRDefault="00535B9E" w:rsidP="00DC1A2F">
      <w:pPr>
        <w:jc w:val="center"/>
        <w:rPr>
          <w:b/>
        </w:rPr>
      </w:pPr>
      <w:r w:rsidRPr="00401AC9">
        <w:rPr>
          <w:b/>
        </w:rPr>
        <w:t>POGODBO</w:t>
      </w:r>
      <w:r w:rsidR="00916C65" w:rsidRPr="00401AC9">
        <w:rPr>
          <w:b/>
        </w:rPr>
        <w:t xml:space="preserve"> </w:t>
      </w:r>
      <w:r w:rsidRPr="00401AC9">
        <w:rPr>
          <w:b/>
        </w:rPr>
        <w:t xml:space="preserve">št. </w:t>
      </w:r>
      <w:r w:rsidR="00E24204" w:rsidRPr="00E24204">
        <w:rPr>
          <w:b/>
        </w:rPr>
        <w:t>450-1112/2023-3150</w:t>
      </w:r>
    </w:p>
    <w:p w14:paraId="49040473" w14:textId="464B72FA" w:rsidR="00E24204" w:rsidRPr="00401AC9" w:rsidRDefault="00E24204" w:rsidP="00DC1A2F">
      <w:pPr>
        <w:jc w:val="center"/>
        <w:rPr>
          <w:b/>
        </w:rPr>
      </w:pPr>
      <w:r>
        <w:t>o n</w:t>
      </w:r>
      <w:r w:rsidRPr="00401AC9">
        <w:t>akup</w:t>
      </w:r>
      <w:r>
        <w:t>u</w:t>
      </w:r>
      <w:r w:rsidRPr="00401AC9">
        <w:t xml:space="preserve"> programske rešitve za avtomatizirano razpoznavanje in anonimizacijo dokumentov</w:t>
      </w:r>
    </w:p>
    <w:p w14:paraId="3F58DF77" w14:textId="2F8CD92F" w:rsidR="00535B9E" w:rsidRPr="00401AC9" w:rsidRDefault="00535B9E" w:rsidP="002F0B80">
      <w:pPr>
        <w:pStyle w:val="Naslov2"/>
        <w:spacing w:before="280" w:line="240" w:lineRule="auto"/>
        <w:ind w:left="357" w:hanging="357"/>
      </w:pPr>
      <w:r w:rsidRPr="00401AC9">
        <w:t>UVODN</w:t>
      </w:r>
      <w:r w:rsidR="00917480">
        <w:t>E</w:t>
      </w:r>
      <w:r w:rsidRPr="00401AC9">
        <w:t xml:space="preserve"> DOLOČB</w:t>
      </w:r>
      <w:r w:rsidR="00917480">
        <w:t>E</w:t>
      </w:r>
    </w:p>
    <w:p w14:paraId="4F81A46F" w14:textId="77777777" w:rsidR="00535B9E" w:rsidRPr="00401AC9" w:rsidRDefault="00535B9E" w:rsidP="00DD4640">
      <w:pPr>
        <w:pStyle w:val="pogodbaleni"/>
        <w:numPr>
          <w:ilvl w:val="0"/>
          <w:numId w:val="5"/>
        </w:numPr>
        <w:tabs>
          <w:tab w:val="clear" w:pos="357"/>
        </w:tabs>
        <w:spacing w:before="180" w:line="240" w:lineRule="auto"/>
        <w:ind w:left="357" w:hanging="357"/>
      </w:pPr>
    </w:p>
    <w:p w14:paraId="3B8E05C0" w14:textId="594C0C60" w:rsidR="00535B9E" w:rsidRPr="00401AC9" w:rsidRDefault="00535B9E" w:rsidP="00A62E7A">
      <w:pPr>
        <w:spacing w:line="240" w:lineRule="auto"/>
      </w:pPr>
      <w:r w:rsidRPr="00401AC9">
        <w:t xml:space="preserve">Pogodbeni stranki </w:t>
      </w:r>
      <w:r w:rsidR="00BF665E" w:rsidRPr="00401AC9">
        <w:t xml:space="preserve">uvodoma </w:t>
      </w:r>
      <w:r w:rsidRPr="00401AC9">
        <w:t>ugotavljata</w:t>
      </w:r>
      <w:r w:rsidR="000E6EDF" w:rsidRPr="00401AC9">
        <w:t>,</w:t>
      </w:r>
      <w:r w:rsidR="00A02640" w:rsidRPr="00401AC9">
        <w:t xml:space="preserve"> da</w:t>
      </w:r>
      <w:r w:rsidRPr="00401AC9">
        <w:t>:</w:t>
      </w:r>
    </w:p>
    <w:p w14:paraId="6F962435" w14:textId="15A00C31" w:rsidR="002A6721" w:rsidRPr="00401AC9" w:rsidRDefault="002A6721" w:rsidP="0047448B">
      <w:pPr>
        <w:pStyle w:val="Odstavekseznama"/>
        <w:numPr>
          <w:ilvl w:val="0"/>
          <w:numId w:val="21"/>
        </w:numPr>
        <w:spacing w:line="240" w:lineRule="auto"/>
        <w:rPr>
          <w:rFonts w:eastAsia="Times New Roman"/>
        </w:rPr>
      </w:pPr>
      <w:r w:rsidRPr="00401AC9">
        <w:rPr>
          <w:rFonts w:eastAsia="Times New Roman"/>
        </w:rPr>
        <w:t xml:space="preserve">je </w:t>
      </w:r>
      <w:r w:rsidR="00B26392" w:rsidRPr="00401AC9">
        <w:rPr>
          <w:rFonts w:eastAsia="Times New Roman"/>
        </w:rPr>
        <w:t xml:space="preserve">v imenu in za račun naročnika Ministrstva za digitalno preobrazbo postopek izvedlo </w:t>
      </w:r>
      <w:r w:rsidRPr="00401AC9">
        <w:rPr>
          <w:rFonts w:eastAsia="Times New Roman"/>
        </w:rPr>
        <w:t>Ministrstvo za javno upravo, Tržaška cesta 21, 1000 Ljubljana</w:t>
      </w:r>
      <w:r w:rsidR="00B26392" w:rsidRPr="00401AC9">
        <w:rPr>
          <w:rFonts w:eastAsia="Times New Roman"/>
        </w:rPr>
        <w:t>, ki v postopku oddaje javnega naročila opravlja vsa procesna dejanja, vključno z objavo na portalu javnih naročil</w:t>
      </w:r>
      <w:r w:rsidR="00E94FB8" w:rsidRPr="00401AC9">
        <w:rPr>
          <w:rFonts w:eastAsia="Times New Roman"/>
        </w:rPr>
        <w:t>;</w:t>
      </w:r>
    </w:p>
    <w:p w14:paraId="11A96EB9" w14:textId="77777777" w:rsidR="00ED25B3" w:rsidRPr="00401AC9" w:rsidRDefault="00B26392" w:rsidP="00ED25B3">
      <w:pPr>
        <w:pStyle w:val="Odstavekseznama"/>
        <w:numPr>
          <w:ilvl w:val="0"/>
          <w:numId w:val="21"/>
        </w:numPr>
        <w:spacing w:line="240" w:lineRule="auto"/>
        <w:rPr>
          <w:rFonts w:eastAsia="Times New Roman"/>
        </w:rPr>
      </w:pPr>
      <w:r w:rsidRPr="00401AC9">
        <w:rPr>
          <w:rFonts w:eastAsia="Times New Roman"/>
        </w:rPr>
        <w:t xml:space="preserve">je bilo predmetno naročilo </w:t>
      </w:r>
      <w:r w:rsidR="00764D81" w:rsidRPr="00401AC9">
        <w:rPr>
          <w:rFonts w:eastAsia="Times New Roman"/>
        </w:rPr>
        <w:t>»</w:t>
      </w:r>
      <w:r w:rsidR="00ED25B3" w:rsidRPr="00401AC9">
        <w:rPr>
          <w:rFonts w:eastAsia="Times New Roman"/>
        </w:rPr>
        <w:t>Nakup programske rešitve za avtomatizirano razpoznavanje in</w:t>
      </w:r>
    </w:p>
    <w:p w14:paraId="5DF46CE3" w14:textId="2C097BEF" w:rsidR="00BF665E" w:rsidRPr="00401AC9" w:rsidRDefault="00ED25B3" w:rsidP="00ED25B3">
      <w:pPr>
        <w:pStyle w:val="Odstavekseznama"/>
        <w:numPr>
          <w:ilvl w:val="0"/>
          <w:numId w:val="21"/>
        </w:numPr>
        <w:spacing w:after="0" w:line="240" w:lineRule="auto"/>
      </w:pPr>
      <w:r w:rsidRPr="00401AC9">
        <w:rPr>
          <w:rFonts w:eastAsia="Times New Roman"/>
        </w:rPr>
        <w:t>anonimizacijo dokumentov</w:t>
      </w:r>
      <w:r w:rsidR="00764D81" w:rsidRPr="00401AC9">
        <w:rPr>
          <w:rFonts w:eastAsia="Times New Roman"/>
        </w:rPr>
        <w:t>«</w:t>
      </w:r>
      <w:r w:rsidR="00696B55" w:rsidRPr="00401AC9">
        <w:rPr>
          <w:rFonts w:eastAsia="Times New Roman"/>
        </w:rPr>
        <w:t xml:space="preserve"> </w:t>
      </w:r>
      <w:r w:rsidR="00B26392" w:rsidRPr="00401AC9">
        <w:rPr>
          <w:rFonts w:eastAsia="Times New Roman"/>
        </w:rPr>
        <w:t>izvedeno po odprtem postopku z oznako OD</w:t>
      </w:r>
      <w:r w:rsidR="0047448B" w:rsidRPr="00401AC9">
        <w:rPr>
          <w:rFonts w:eastAsia="Times New Roman"/>
        </w:rPr>
        <w:t>ADOK-5/2024</w:t>
      </w:r>
      <w:r w:rsidR="00B26392" w:rsidRPr="00401AC9">
        <w:rPr>
          <w:rFonts w:eastAsia="Times New Roman"/>
        </w:rPr>
        <w:t>, objavljen</w:t>
      </w:r>
      <w:r w:rsidR="00BB24BE" w:rsidRPr="00401AC9">
        <w:rPr>
          <w:rFonts w:eastAsia="Times New Roman"/>
        </w:rPr>
        <w:t>o</w:t>
      </w:r>
      <w:r w:rsidR="00BF665E" w:rsidRPr="00401AC9">
        <w:rPr>
          <w:rFonts w:eastAsia="Times New Roman"/>
        </w:rPr>
        <w:t xml:space="preserve"> dne</w:t>
      </w:r>
      <w:r w:rsidR="00B26392" w:rsidRPr="00401AC9">
        <w:rPr>
          <w:rFonts w:eastAsia="Times New Roman"/>
        </w:rPr>
        <w:t xml:space="preserve"> </w:t>
      </w:r>
      <w:r w:rsidR="00BF665E" w:rsidRPr="00401AC9">
        <w:fldChar w:fldCharType="begin">
          <w:ffData>
            <w:name w:val="Besedilo48"/>
            <w:enabled/>
            <w:calcOnExit w:val="0"/>
            <w:textInput/>
          </w:ffData>
        </w:fldChar>
      </w:r>
      <w:r w:rsidR="00BF665E" w:rsidRPr="00401AC9">
        <w:rPr>
          <w:rFonts w:eastAsia="Times New Roman"/>
        </w:rPr>
        <w:instrText xml:space="preserve"> FORMTEXT </w:instrText>
      </w:r>
      <w:r w:rsidR="00BF665E" w:rsidRPr="00401AC9">
        <w:fldChar w:fldCharType="separate"/>
      </w:r>
      <w:r w:rsidR="00BF665E" w:rsidRPr="00401AC9">
        <w:rPr>
          <w:rFonts w:eastAsia="Times New Roman"/>
        </w:rPr>
        <w:t>     </w:t>
      </w:r>
      <w:r w:rsidR="00BF665E" w:rsidRPr="00401AC9">
        <w:fldChar w:fldCharType="end"/>
      </w:r>
      <w:r w:rsidR="00B26392" w:rsidRPr="00401AC9">
        <w:rPr>
          <w:rFonts w:eastAsia="Times New Roman"/>
        </w:rPr>
        <w:t xml:space="preserve">na Portalu javnih naročil, </w:t>
      </w:r>
      <w:r w:rsidR="00BF665E" w:rsidRPr="00401AC9">
        <w:rPr>
          <w:rFonts w:eastAsia="Times New Roman"/>
        </w:rPr>
        <w:t xml:space="preserve">pod </w:t>
      </w:r>
      <w:r w:rsidR="00B26392" w:rsidRPr="00401AC9">
        <w:rPr>
          <w:rFonts w:eastAsia="Times New Roman"/>
        </w:rPr>
        <w:t xml:space="preserve">št. objave </w:t>
      </w:r>
      <w:r w:rsidR="00B26392" w:rsidRPr="00401AC9">
        <w:fldChar w:fldCharType="begin">
          <w:ffData>
            <w:name w:val="Besedilo48"/>
            <w:enabled/>
            <w:calcOnExit w:val="0"/>
            <w:textInput/>
          </w:ffData>
        </w:fldChar>
      </w:r>
      <w:r w:rsidR="00B26392" w:rsidRPr="00401AC9">
        <w:rPr>
          <w:rFonts w:eastAsia="Times New Roman"/>
        </w:rPr>
        <w:instrText xml:space="preserve"> FORMTEXT </w:instrText>
      </w:r>
      <w:r w:rsidR="00B26392" w:rsidRPr="00401AC9">
        <w:fldChar w:fldCharType="separate"/>
      </w:r>
      <w:r w:rsidR="00B26392" w:rsidRPr="00401AC9">
        <w:rPr>
          <w:rFonts w:eastAsia="Times New Roman"/>
        </w:rPr>
        <w:t> </w:t>
      </w:r>
      <w:r w:rsidR="00B26392" w:rsidRPr="00401AC9">
        <w:rPr>
          <w:rFonts w:eastAsia="Times New Roman"/>
        </w:rPr>
        <w:t> </w:t>
      </w:r>
      <w:r w:rsidR="00B26392" w:rsidRPr="00401AC9">
        <w:rPr>
          <w:rFonts w:eastAsia="Times New Roman"/>
        </w:rPr>
        <w:t> </w:t>
      </w:r>
      <w:r w:rsidR="00B26392" w:rsidRPr="00401AC9">
        <w:rPr>
          <w:rFonts w:eastAsia="Times New Roman"/>
        </w:rPr>
        <w:t> </w:t>
      </w:r>
      <w:r w:rsidR="00B26392" w:rsidRPr="00401AC9">
        <w:rPr>
          <w:rFonts w:eastAsia="Times New Roman"/>
        </w:rPr>
        <w:t> </w:t>
      </w:r>
      <w:r w:rsidR="00B26392" w:rsidRPr="00401AC9">
        <w:fldChar w:fldCharType="end"/>
      </w:r>
      <w:r w:rsidR="00B26392" w:rsidRPr="00401AC9">
        <w:rPr>
          <w:rFonts w:eastAsia="Times New Roman"/>
        </w:rPr>
        <w:t xml:space="preserve"> in v Dodatku k Uradnemu listu EU, </w:t>
      </w:r>
      <w:r w:rsidR="00BF665E" w:rsidRPr="00401AC9">
        <w:rPr>
          <w:rFonts w:eastAsia="Times New Roman"/>
        </w:rPr>
        <w:t xml:space="preserve">pod </w:t>
      </w:r>
      <w:r w:rsidR="00B26392" w:rsidRPr="00401AC9">
        <w:rPr>
          <w:rFonts w:eastAsia="Times New Roman"/>
        </w:rPr>
        <w:t xml:space="preserve">št. objave </w:t>
      </w:r>
      <w:r w:rsidR="00B26392" w:rsidRPr="00401AC9">
        <w:fldChar w:fldCharType="begin">
          <w:ffData>
            <w:name w:val="Besedilo48"/>
            <w:enabled/>
            <w:calcOnExit w:val="0"/>
            <w:textInput/>
          </w:ffData>
        </w:fldChar>
      </w:r>
      <w:r w:rsidR="00B26392" w:rsidRPr="00401AC9">
        <w:rPr>
          <w:rFonts w:eastAsia="Times New Roman"/>
        </w:rPr>
        <w:instrText xml:space="preserve"> FORMTEXT </w:instrText>
      </w:r>
      <w:r w:rsidR="00B26392" w:rsidRPr="00401AC9">
        <w:fldChar w:fldCharType="separate"/>
      </w:r>
      <w:r w:rsidR="00B26392" w:rsidRPr="00401AC9">
        <w:rPr>
          <w:rFonts w:eastAsia="Times New Roman"/>
        </w:rPr>
        <w:t> </w:t>
      </w:r>
      <w:r w:rsidR="00B26392" w:rsidRPr="00401AC9">
        <w:rPr>
          <w:rFonts w:eastAsia="Times New Roman"/>
        </w:rPr>
        <w:t> </w:t>
      </w:r>
      <w:r w:rsidR="00B26392" w:rsidRPr="00401AC9">
        <w:rPr>
          <w:rFonts w:eastAsia="Times New Roman"/>
        </w:rPr>
        <w:t> </w:t>
      </w:r>
      <w:r w:rsidR="00B26392" w:rsidRPr="00401AC9">
        <w:rPr>
          <w:rFonts w:eastAsia="Times New Roman"/>
        </w:rPr>
        <w:t> </w:t>
      </w:r>
      <w:r w:rsidR="00B26392" w:rsidRPr="00401AC9">
        <w:rPr>
          <w:rFonts w:eastAsia="Times New Roman"/>
        </w:rPr>
        <w:t> </w:t>
      </w:r>
      <w:r w:rsidR="00B26392" w:rsidRPr="00401AC9">
        <w:fldChar w:fldCharType="end"/>
      </w:r>
      <w:r w:rsidR="00B26392" w:rsidRPr="00401AC9">
        <w:rPr>
          <w:rFonts w:eastAsia="Times New Roman"/>
        </w:rPr>
        <w:t>;</w:t>
      </w:r>
    </w:p>
    <w:p w14:paraId="13D27548" w14:textId="35BAE51D" w:rsidR="002A6721" w:rsidRPr="00401AC9" w:rsidRDefault="002A6721" w:rsidP="00531F87">
      <w:pPr>
        <w:pStyle w:val="Odstavekseznama"/>
        <w:numPr>
          <w:ilvl w:val="0"/>
          <w:numId w:val="21"/>
        </w:numPr>
        <w:spacing w:after="0" w:line="240" w:lineRule="auto"/>
      </w:pPr>
      <w:r w:rsidRPr="00401AC9">
        <w:t xml:space="preserve">je bil izvajalec izbran kot najugodnejši ponudnik na podlagi odločitve o oddaji naročila št. </w:t>
      </w:r>
      <w:r w:rsidRPr="00401AC9">
        <w:fldChar w:fldCharType="begin">
          <w:ffData>
            <w:name w:val="Besedilo48"/>
            <w:enabled/>
            <w:calcOnExit w:val="0"/>
            <w:textInput/>
          </w:ffData>
        </w:fldChar>
      </w:r>
      <w:r w:rsidRPr="00401AC9">
        <w:instrText xml:space="preserve"> FORMTEXT </w:instrText>
      </w:r>
      <w:r w:rsidRPr="00401AC9">
        <w:fldChar w:fldCharType="separate"/>
      </w:r>
      <w:r w:rsidRPr="00401AC9">
        <w:t> </w:t>
      </w:r>
      <w:r w:rsidRPr="00401AC9">
        <w:t> </w:t>
      </w:r>
      <w:r w:rsidRPr="00401AC9">
        <w:t> </w:t>
      </w:r>
      <w:r w:rsidRPr="00401AC9">
        <w:t> </w:t>
      </w:r>
      <w:r w:rsidRPr="00401AC9">
        <w:t> </w:t>
      </w:r>
      <w:r w:rsidRPr="00401AC9">
        <w:fldChar w:fldCharType="end"/>
      </w:r>
      <w:r w:rsidRPr="00401AC9">
        <w:t xml:space="preserve"> z dne </w:t>
      </w:r>
      <w:r w:rsidRPr="00401AC9">
        <w:fldChar w:fldCharType="begin">
          <w:ffData>
            <w:name w:val="Besedilo48"/>
            <w:enabled/>
            <w:calcOnExit w:val="0"/>
            <w:textInput/>
          </w:ffData>
        </w:fldChar>
      </w:r>
      <w:r w:rsidRPr="00401AC9">
        <w:instrText xml:space="preserve"> FORMTEXT </w:instrText>
      </w:r>
      <w:r w:rsidRPr="00401AC9">
        <w:fldChar w:fldCharType="separate"/>
      </w:r>
      <w:r w:rsidRPr="00401AC9">
        <w:t>     </w:t>
      </w:r>
      <w:r w:rsidRPr="00401AC9">
        <w:fldChar w:fldCharType="end"/>
      </w:r>
      <w:r w:rsidRPr="00401AC9">
        <w:t xml:space="preserve">; </w:t>
      </w:r>
    </w:p>
    <w:p w14:paraId="6B078579" w14:textId="01DA86B6" w:rsidR="00620603" w:rsidRPr="00401AC9" w:rsidRDefault="00AA31B0" w:rsidP="00620603">
      <w:pPr>
        <w:pStyle w:val="Odstavekseznama"/>
        <w:numPr>
          <w:ilvl w:val="0"/>
          <w:numId w:val="21"/>
        </w:numPr>
        <w:spacing w:after="0" w:line="240" w:lineRule="auto"/>
      </w:pPr>
      <w:r w:rsidRPr="00401AC9">
        <w:t>se osebni podatki zaposlenih</w:t>
      </w:r>
      <w:r w:rsidR="00BF665E" w:rsidRPr="00401AC9">
        <w:t>,</w:t>
      </w:r>
      <w:r w:rsidRPr="00401AC9">
        <w:t xml:space="preserve"> navedenih v tej pogodbi</w:t>
      </w:r>
      <w:r w:rsidR="00BF665E" w:rsidRPr="00401AC9">
        <w:t>,</w:t>
      </w:r>
      <w:r w:rsidRPr="00401AC9">
        <w:t xml:space="preserve"> obdelujejo za potrebe izvajanja te pogodbe v skladu z 48. členom Zakona o delovnih razmerjih</w:t>
      </w:r>
      <w:r w:rsidR="001374F9" w:rsidRPr="00401AC9">
        <w:t xml:space="preserve"> </w:t>
      </w:r>
      <w:r w:rsidRPr="00401AC9">
        <w:t>(Uradni list RS, št. 21/13</w:t>
      </w:r>
      <w:r w:rsidR="00BF665E" w:rsidRPr="00401AC9">
        <w:t xml:space="preserve"> s spr.</w:t>
      </w:r>
      <w:r w:rsidR="00983392" w:rsidRPr="00401AC9">
        <w:t>; ZDR-1</w:t>
      </w:r>
      <w:r w:rsidR="00B26392" w:rsidRPr="00401AC9">
        <w:t>)</w:t>
      </w:r>
      <w:r w:rsidR="001374F9" w:rsidRPr="00401AC9">
        <w:t xml:space="preserve"> </w:t>
      </w:r>
      <w:r w:rsidRPr="00401AC9">
        <w:t>in členom b/1/6 Uredbe (EU) 2016/679 Evropskega parlamenta in sveta z dne 27. aprila 2016 o varstvu posameznikov pri obdelavi osebnih podatkov in o prostem pretoku takih podatkov ter o razveljavitvi Direktive 95/46/ES (v nadalj</w:t>
      </w:r>
      <w:r w:rsidR="00BF665E" w:rsidRPr="00401AC9">
        <w:t>evanju</w:t>
      </w:r>
      <w:r w:rsidRPr="00401AC9">
        <w:t>: Splošna uredba o varstvu podatkov);</w:t>
      </w:r>
    </w:p>
    <w:p w14:paraId="71C81AE8" w14:textId="185CF8AE" w:rsidR="00620603" w:rsidRPr="00401AC9" w:rsidRDefault="00A5781F" w:rsidP="00620603">
      <w:pPr>
        <w:pStyle w:val="Odstavekseznama"/>
        <w:numPr>
          <w:ilvl w:val="0"/>
          <w:numId w:val="21"/>
        </w:numPr>
        <w:spacing w:after="0" w:line="240" w:lineRule="auto"/>
      </w:pPr>
      <w:r w:rsidRPr="00401AC9">
        <w:t>ima naročnik v skladu s Splošno uredbo o varstvu podatkov vlogo skupnega upravljavca, saj določa sredstva in namene obdelave osebnih podatkov v okviru delovanja programske rešitve za anonimizacijo (v nadalj</w:t>
      </w:r>
      <w:r w:rsidR="00BF665E" w:rsidRPr="00401AC9">
        <w:t>evanju</w:t>
      </w:r>
      <w:r w:rsidRPr="00401AC9">
        <w:t xml:space="preserve">: upravljavec) skupaj z upravljavci posameznih podatkovnih virov, informacij in dokumentov, ki določajo namene in sredstva obdelave podatkov v okviru posameznega podatkovnega vira z namenom seznanitve javnosti z določenimi informacijami </w:t>
      </w:r>
      <w:r w:rsidR="0055354A" w:rsidRPr="00401AC9">
        <w:t>ter z ustreznim varovanjem pravno varovanih podatkov (zakritjem oz</w:t>
      </w:r>
      <w:r w:rsidR="00BF665E" w:rsidRPr="00401AC9">
        <w:t>.</w:t>
      </w:r>
      <w:r w:rsidR="0055354A" w:rsidRPr="00401AC9">
        <w:t xml:space="preserve"> anonimizacijo) na podlagi Zakona o dostopu do informacij javnega značaja (Uradni list RS, št. 51/06 – </w:t>
      </w:r>
      <w:r w:rsidR="00BF665E" w:rsidRPr="00401AC9">
        <w:t>UPB s spr.</w:t>
      </w:r>
      <w:r w:rsidR="00ED25B3" w:rsidRPr="00401AC9">
        <w:t>; ZDIJZ</w:t>
      </w:r>
      <w:r w:rsidR="0055354A" w:rsidRPr="00401AC9">
        <w:t>)</w:t>
      </w:r>
      <w:r w:rsidR="00764D81" w:rsidRPr="00401AC9">
        <w:t xml:space="preserve"> in</w:t>
      </w:r>
      <w:r w:rsidR="0055354A" w:rsidRPr="00401AC9">
        <w:t xml:space="preserve"> Zakona o javnem naročanju (Uradni list RS, št. 91/15</w:t>
      </w:r>
      <w:r w:rsidR="00BF665E" w:rsidRPr="00401AC9">
        <w:t xml:space="preserve"> s spr.</w:t>
      </w:r>
      <w:r w:rsidR="00BB24BE" w:rsidRPr="00401AC9">
        <w:t>; ZJN-3</w:t>
      </w:r>
      <w:r w:rsidR="0055354A" w:rsidRPr="00401AC9">
        <w:t>)</w:t>
      </w:r>
      <w:r w:rsidR="00620603" w:rsidRPr="00401AC9">
        <w:t>;</w:t>
      </w:r>
    </w:p>
    <w:p w14:paraId="037DEE18" w14:textId="36753115" w:rsidR="00AA31B0" w:rsidRPr="00401AC9" w:rsidRDefault="00AA31B0" w:rsidP="00620603">
      <w:pPr>
        <w:pStyle w:val="Odstavekseznama"/>
        <w:numPr>
          <w:ilvl w:val="0"/>
          <w:numId w:val="21"/>
        </w:numPr>
        <w:spacing w:after="0" w:line="240" w:lineRule="auto"/>
      </w:pPr>
      <w:r w:rsidRPr="00401AC9">
        <w:t>ima izvajalec v skladu s Splošno uredbo o varstvu podatkov vlogo obdelovalca</w:t>
      </w:r>
      <w:r w:rsidR="00BE4F92" w:rsidRPr="00401AC9">
        <w:t>.</w:t>
      </w:r>
    </w:p>
    <w:p w14:paraId="4BF935BB" w14:textId="77777777" w:rsidR="00E63BFE" w:rsidRPr="00401AC9" w:rsidRDefault="00E63BFE" w:rsidP="00E63BFE">
      <w:pPr>
        <w:widowControl/>
        <w:numPr>
          <w:ilvl w:val="0"/>
          <w:numId w:val="21"/>
        </w:numPr>
        <w:autoSpaceDE/>
        <w:autoSpaceDN/>
        <w:adjustRightInd/>
        <w:spacing w:line="240" w:lineRule="auto"/>
      </w:pPr>
      <w:r w:rsidRPr="00401AC9">
        <w:lastRenderedPageBreak/>
        <w:t>ima ta pogodba naslednje priloge, ki so sestavni del določil te pogodbe, in sicer:</w:t>
      </w:r>
    </w:p>
    <w:p w14:paraId="2FCFA5C1" w14:textId="58B75254" w:rsidR="00917480" w:rsidRDefault="00917480" w:rsidP="00917480">
      <w:pPr>
        <w:widowControl/>
        <w:numPr>
          <w:ilvl w:val="1"/>
          <w:numId w:val="8"/>
        </w:numPr>
        <w:autoSpaceDE/>
        <w:autoSpaceDN/>
        <w:adjustRightInd/>
        <w:spacing w:line="240" w:lineRule="auto"/>
      </w:pPr>
      <w:bookmarkStart w:id="2" w:name="_Hlk178681582"/>
      <w:r>
        <w:t>p</w:t>
      </w:r>
      <w:r w:rsidRPr="004B2194">
        <w:t>riloga 1</w:t>
      </w:r>
      <w:r>
        <w:t>:</w:t>
      </w:r>
      <w:r w:rsidRPr="004B2194">
        <w:t>Tehnične specifikacije</w:t>
      </w:r>
    </w:p>
    <w:p w14:paraId="13EABFE0" w14:textId="71CCCBE7" w:rsidR="00917480" w:rsidRDefault="00917480" w:rsidP="00917480">
      <w:pPr>
        <w:widowControl/>
        <w:numPr>
          <w:ilvl w:val="1"/>
          <w:numId w:val="8"/>
        </w:numPr>
        <w:autoSpaceDE/>
        <w:autoSpaceDN/>
        <w:adjustRightInd/>
        <w:spacing w:line="240" w:lineRule="auto"/>
      </w:pPr>
      <w:r>
        <w:t>p</w:t>
      </w:r>
      <w:r w:rsidRPr="00AF71CE">
        <w:t>riloga</w:t>
      </w:r>
      <w:r w:rsidRPr="004B2194">
        <w:t xml:space="preserve"> 2</w:t>
      </w:r>
      <w:r>
        <w:t xml:space="preserve">: </w:t>
      </w:r>
      <w:r w:rsidRPr="004B2194">
        <w:t>Predračun</w:t>
      </w:r>
      <w:bookmarkEnd w:id="2"/>
    </w:p>
    <w:p w14:paraId="328F2B30" w14:textId="0BDE52A3" w:rsidR="00E63BFE" w:rsidRPr="00401AC9" w:rsidRDefault="00E63BFE" w:rsidP="00E63BFE">
      <w:pPr>
        <w:widowControl/>
        <w:numPr>
          <w:ilvl w:val="1"/>
          <w:numId w:val="8"/>
        </w:numPr>
        <w:autoSpaceDE/>
        <w:autoSpaceDN/>
        <w:adjustRightInd/>
        <w:spacing w:line="240" w:lineRule="auto"/>
      </w:pPr>
      <w:r w:rsidRPr="00401AC9">
        <w:t>priloga 3</w:t>
      </w:r>
      <w:r w:rsidR="00917480">
        <w:t>:</w:t>
      </w:r>
      <w:r w:rsidRPr="00401AC9">
        <w:t xml:space="preserve"> vsebuje podrobnosti o obdelavi osebnih podatkov, vključno z namenom in naravo obdelave, vrstami osebnih podatkov, kategorijami posameznikov, na katere se nanašajo osebni podatki, in trajanjem obdelave.</w:t>
      </w:r>
    </w:p>
    <w:p w14:paraId="3978ABA0" w14:textId="6B14DCD4" w:rsidR="00E63BFE" w:rsidRPr="00401AC9" w:rsidRDefault="00E63BFE" w:rsidP="00E63BFE">
      <w:pPr>
        <w:widowControl/>
        <w:numPr>
          <w:ilvl w:val="1"/>
          <w:numId w:val="8"/>
        </w:numPr>
        <w:autoSpaceDE/>
        <w:autoSpaceDN/>
        <w:adjustRightInd/>
        <w:spacing w:line="240" w:lineRule="auto"/>
      </w:pPr>
      <w:r w:rsidRPr="00401AC9">
        <w:t>priloga 4</w:t>
      </w:r>
      <w:r w:rsidR="00917480">
        <w:t>:</w:t>
      </w:r>
      <w:r w:rsidRPr="00401AC9">
        <w:t xml:space="preserve"> vsebuje seznam pod-izvajalcev oziroma pod-obdelovalcev, ki opravljajo naloge v času podpisa pogodbe. </w:t>
      </w:r>
    </w:p>
    <w:p w14:paraId="655CF523" w14:textId="1A6891E7" w:rsidR="00E63BFE" w:rsidRPr="00401AC9" w:rsidRDefault="00E63BFE" w:rsidP="00E63BFE">
      <w:pPr>
        <w:widowControl/>
        <w:numPr>
          <w:ilvl w:val="1"/>
          <w:numId w:val="8"/>
        </w:numPr>
        <w:autoSpaceDE/>
        <w:autoSpaceDN/>
        <w:adjustRightInd/>
        <w:spacing w:line="240" w:lineRule="auto"/>
      </w:pPr>
      <w:r w:rsidRPr="00401AC9">
        <w:t>priloga 5</w:t>
      </w:r>
      <w:r w:rsidR="00917480">
        <w:t>:</w:t>
      </w:r>
      <w:r w:rsidRPr="00401AC9">
        <w:t xml:space="preserve"> vsebuje navodila naročnika glede obdelave osebnih podatkov, minimalni nabor zahtev glede varnosti podatkov in opis poteka revizij nad delovanjem izvajalca in pod-izvajalcev oziroma pod-obdelovalcev.</w:t>
      </w:r>
    </w:p>
    <w:p w14:paraId="3B07553C" w14:textId="38B1F926" w:rsidR="00291395" w:rsidRPr="00401AC9" w:rsidRDefault="00291395" w:rsidP="00A15468">
      <w:pPr>
        <w:pStyle w:val="Odstavekseznama"/>
        <w:numPr>
          <w:ilvl w:val="1"/>
          <w:numId w:val="8"/>
        </w:numPr>
        <w:spacing w:line="240" w:lineRule="auto"/>
        <w:rPr>
          <w:i/>
          <w:iCs/>
        </w:rPr>
      </w:pPr>
      <w:r w:rsidRPr="00401AC9">
        <w:t xml:space="preserve">Priloga </w:t>
      </w:r>
      <w:r w:rsidR="00A15468" w:rsidRPr="00401AC9">
        <w:t>6</w:t>
      </w:r>
      <w:r w:rsidR="00917480">
        <w:t>:</w:t>
      </w:r>
      <w:r w:rsidRPr="00401AC9">
        <w:t xml:space="preserve"> vsebuje obrazec ESPD / </w:t>
      </w:r>
      <w:r w:rsidRPr="00401AC9">
        <w:rPr>
          <w:i/>
          <w:iCs/>
        </w:rPr>
        <w:t>če bo izvajalec nastopal s podizvajalci/</w:t>
      </w:r>
    </w:p>
    <w:p w14:paraId="13C154A4" w14:textId="77777777" w:rsidR="00E63BFE" w:rsidRPr="00401AC9" w:rsidRDefault="00E63BFE" w:rsidP="00E63BFE">
      <w:pPr>
        <w:pStyle w:val="Odstavekseznama"/>
        <w:numPr>
          <w:ilvl w:val="0"/>
          <w:numId w:val="0"/>
        </w:numPr>
        <w:spacing w:after="0" w:line="240" w:lineRule="auto"/>
        <w:ind w:left="720"/>
      </w:pPr>
    </w:p>
    <w:p w14:paraId="12A44CA3" w14:textId="68A8569A" w:rsidR="00535B9E" w:rsidRPr="00401AC9" w:rsidRDefault="00535B9E" w:rsidP="002F0B80">
      <w:pPr>
        <w:pStyle w:val="Naslov2"/>
        <w:spacing w:before="280" w:line="240" w:lineRule="auto"/>
        <w:ind w:left="357" w:hanging="357"/>
      </w:pPr>
      <w:r w:rsidRPr="00401AC9">
        <w:t>PREDMET</w:t>
      </w:r>
      <w:r w:rsidR="002A078F" w:rsidRPr="00401AC9">
        <w:t xml:space="preserve"> POGODBE</w:t>
      </w:r>
    </w:p>
    <w:p w14:paraId="441CC083" w14:textId="77777777" w:rsidR="00535B9E" w:rsidRPr="00401AC9" w:rsidRDefault="00535B9E" w:rsidP="00DD4640">
      <w:pPr>
        <w:pStyle w:val="pogodbaleni"/>
        <w:numPr>
          <w:ilvl w:val="0"/>
          <w:numId w:val="5"/>
        </w:numPr>
        <w:tabs>
          <w:tab w:val="clear" w:pos="357"/>
        </w:tabs>
        <w:spacing w:before="180" w:line="240" w:lineRule="auto"/>
        <w:ind w:left="357" w:hanging="357"/>
      </w:pPr>
    </w:p>
    <w:p w14:paraId="7520B2FB" w14:textId="6CBB0F77" w:rsidR="002A6721" w:rsidRPr="00401AC9" w:rsidRDefault="00A33A9A" w:rsidP="004D6D2B">
      <w:pPr>
        <w:spacing w:line="240" w:lineRule="auto"/>
      </w:pPr>
      <w:r w:rsidRPr="00401AC9">
        <w:t>Predmet</w:t>
      </w:r>
      <w:r w:rsidR="006D7143" w:rsidRPr="00401AC9">
        <w:t xml:space="preserve"> </w:t>
      </w:r>
      <w:r w:rsidRPr="00401AC9">
        <w:t xml:space="preserve">pogodbe </w:t>
      </w:r>
      <w:r w:rsidR="00DC3444" w:rsidRPr="00401AC9">
        <w:t>je</w:t>
      </w:r>
      <w:r w:rsidR="00AD2334" w:rsidRPr="00401AC9">
        <w:t xml:space="preserve"> </w:t>
      </w:r>
      <w:bookmarkStart w:id="3" w:name="_Hlk130193297"/>
      <w:r w:rsidR="004D6D2B" w:rsidRPr="00401AC9">
        <w:t>nakup programske rešitve za avtomatizirano razpoznavanje in</w:t>
      </w:r>
      <w:r w:rsidR="00580C16" w:rsidRPr="00401AC9">
        <w:t xml:space="preserve"> </w:t>
      </w:r>
      <w:r w:rsidR="004D6D2B" w:rsidRPr="00401AC9">
        <w:t>anonimizacijo dokumentov</w:t>
      </w:r>
      <w:bookmarkEnd w:id="3"/>
      <w:r w:rsidR="002A6721" w:rsidRPr="00401AC9">
        <w:rPr>
          <w:color w:val="000000"/>
        </w:rPr>
        <w:t>, ki vključuje naslednje aktivnosti:</w:t>
      </w:r>
    </w:p>
    <w:p w14:paraId="117B0C66" w14:textId="3BF0A8A5" w:rsidR="001336D4" w:rsidRPr="00401AC9" w:rsidRDefault="001336D4" w:rsidP="001336D4">
      <w:pPr>
        <w:spacing w:line="240" w:lineRule="auto"/>
        <w:ind w:left="360"/>
      </w:pPr>
      <w:bookmarkStart w:id="4" w:name="_Hlk181868561"/>
      <w:r w:rsidRPr="00401AC9">
        <w:t>1.1 Nakup in namestitev programske rešitve</w:t>
      </w:r>
    </w:p>
    <w:p w14:paraId="1FBB2790" w14:textId="21115CBF" w:rsidR="001336D4" w:rsidRPr="00401AC9" w:rsidRDefault="001336D4" w:rsidP="001336D4">
      <w:pPr>
        <w:spacing w:line="240" w:lineRule="auto"/>
        <w:ind w:left="360"/>
      </w:pPr>
      <w:bookmarkStart w:id="5" w:name="_Hlk175840508"/>
      <w:r w:rsidRPr="00401AC9">
        <w:t>1.2 Licenčna uporaba programske rešitve</w:t>
      </w:r>
    </w:p>
    <w:bookmarkEnd w:id="5"/>
    <w:p w14:paraId="25D098CB" w14:textId="66905D4B" w:rsidR="001336D4" w:rsidRPr="00401AC9" w:rsidRDefault="001336D4" w:rsidP="001336D4">
      <w:pPr>
        <w:spacing w:line="240" w:lineRule="auto"/>
        <w:ind w:left="360"/>
      </w:pPr>
      <w:r w:rsidRPr="00401AC9">
        <w:t>2. Implementacija splošnih in posebnih pravil</w:t>
      </w:r>
    </w:p>
    <w:p w14:paraId="0CED28FF" w14:textId="720013C9" w:rsidR="001336D4" w:rsidRPr="00401AC9" w:rsidRDefault="001336D4" w:rsidP="00134CCB">
      <w:pPr>
        <w:spacing w:line="240" w:lineRule="auto"/>
        <w:ind w:left="360"/>
      </w:pPr>
      <w:r w:rsidRPr="00401AC9">
        <w:t>3. Usposabljanje uporabnikov</w:t>
      </w:r>
    </w:p>
    <w:p w14:paraId="457CB331" w14:textId="63F384DD" w:rsidR="001336D4" w:rsidRDefault="001336D4" w:rsidP="00134CCB">
      <w:pPr>
        <w:spacing w:line="240" w:lineRule="auto"/>
        <w:ind w:left="360"/>
      </w:pPr>
      <w:r w:rsidRPr="00401AC9">
        <w:t>4. Podpora naročniku</w:t>
      </w:r>
    </w:p>
    <w:bookmarkEnd w:id="4"/>
    <w:p w14:paraId="30C3BC7D" w14:textId="77777777" w:rsidR="001336D4" w:rsidRPr="00401AC9" w:rsidRDefault="001336D4" w:rsidP="001336D4">
      <w:pPr>
        <w:spacing w:line="240" w:lineRule="auto"/>
        <w:ind w:left="360"/>
        <w:rPr>
          <w:highlight w:val="yellow"/>
        </w:rPr>
      </w:pPr>
    </w:p>
    <w:p w14:paraId="6E285053" w14:textId="2A924D07" w:rsidR="00580C16" w:rsidRPr="00401AC9" w:rsidRDefault="00325101" w:rsidP="00580C16">
      <w:pPr>
        <w:spacing w:line="240" w:lineRule="auto"/>
      </w:pPr>
      <w:r w:rsidRPr="00401AC9">
        <w:t>Predmet pogodbe</w:t>
      </w:r>
      <w:r w:rsidR="00AD2334" w:rsidRPr="00401AC9">
        <w:t xml:space="preserve"> </w:t>
      </w:r>
      <w:r w:rsidRPr="00401AC9">
        <w:t xml:space="preserve">je podrobneje specificiran v </w:t>
      </w:r>
      <w:r w:rsidR="00B6617C" w:rsidRPr="00401AC9">
        <w:t>t</w:t>
      </w:r>
      <w:r w:rsidRPr="00401AC9">
        <w:t>ehničnih specifikacijah</w:t>
      </w:r>
      <w:r w:rsidR="00952F0F" w:rsidRPr="00401AC9">
        <w:t xml:space="preserve"> </w:t>
      </w:r>
      <w:r w:rsidRPr="00401AC9">
        <w:t>(</w:t>
      </w:r>
      <w:r w:rsidR="000C4BB3" w:rsidRPr="00401AC9">
        <w:t>p</w:t>
      </w:r>
      <w:r w:rsidRPr="00401AC9">
        <w:t>riloga 1) in predračunu (</w:t>
      </w:r>
      <w:r w:rsidR="000C4BB3" w:rsidRPr="00401AC9">
        <w:t>p</w:t>
      </w:r>
      <w:r w:rsidRPr="00401AC9">
        <w:t xml:space="preserve">riloga 2), ki sta prilogi te pogodbe in njen sestavni del, ter se izvaja na način, kot je določen v teh prilogah in </w:t>
      </w:r>
      <w:r w:rsidR="00B73DAC" w:rsidRPr="00401AC9">
        <w:t xml:space="preserve">v </w:t>
      </w:r>
      <w:r w:rsidRPr="00401AC9">
        <w:t xml:space="preserve">pogodbi. </w:t>
      </w:r>
      <w:r w:rsidR="00580C16" w:rsidRPr="00401AC9">
        <w:t>Naročnik si pridržuje pravico, da ne porabi vseh navedenih količin za posamezno aktivnost.</w:t>
      </w:r>
    </w:p>
    <w:p w14:paraId="454B2CA6" w14:textId="6FFCB77D" w:rsidR="0036760C" w:rsidRPr="00401AC9" w:rsidRDefault="0036760C" w:rsidP="00A62E7A">
      <w:pPr>
        <w:spacing w:line="240" w:lineRule="auto"/>
      </w:pPr>
    </w:p>
    <w:p w14:paraId="6E39FFB5" w14:textId="258D35AF" w:rsidR="001462A2" w:rsidRPr="00401AC9" w:rsidRDefault="00AA31B0" w:rsidP="00A62E7A">
      <w:pPr>
        <w:spacing w:line="240" w:lineRule="auto"/>
      </w:pPr>
      <w:r w:rsidRPr="00401AC9">
        <w:t>V okviru te pogodbe pogodbeni stranki določita tudi odnose z vidika varstva osebnih podatkov pri izvajanju pogodbe, in sicer v skladu s Splošno uredbo o varstvu podatkov, pri čemer bo izvajalec obdeloval podatke v okviru izvajanja nalog po tej pogodbi na podlagi pooblastila, ki mu ga s to pogodbo daje naročnik, in sicer izključno za namene izvajanja te pogodbe.</w:t>
      </w:r>
    </w:p>
    <w:p w14:paraId="2C2E088F" w14:textId="64D43776" w:rsidR="001462A2" w:rsidRPr="00401AC9" w:rsidRDefault="001462A2" w:rsidP="001462A2">
      <w:pPr>
        <w:pStyle w:val="Naslov2"/>
        <w:spacing w:before="280" w:line="240" w:lineRule="auto"/>
        <w:ind w:left="357" w:hanging="357"/>
      </w:pPr>
      <w:r w:rsidRPr="00401AC9">
        <w:t>OBVEZNOSTI POGODBENIH STRANK</w:t>
      </w:r>
    </w:p>
    <w:p w14:paraId="10028F55" w14:textId="77777777" w:rsidR="001462A2" w:rsidRPr="00401AC9" w:rsidRDefault="001462A2" w:rsidP="00DD4640">
      <w:pPr>
        <w:pStyle w:val="pogodbaleni"/>
        <w:numPr>
          <w:ilvl w:val="0"/>
          <w:numId w:val="5"/>
        </w:numPr>
        <w:tabs>
          <w:tab w:val="clear" w:pos="357"/>
        </w:tabs>
        <w:spacing w:before="180" w:line="240" w:lineRule="auto"/>
        <w:ind w:left="357" w:hanging="357"/>
      </w:pPr>
    </w:p>
    <w:p w14:paraId="4D415E2F" w14:textId="5A3AC22F" w:rsidR="001462A2" w:rsidRPr="00401AC9" w:rsidRDefault="001462A2" w:rsidP="001462A2">
      <w:pPr>
        <w:spacing w:line="240" w:lineRule="auto"/>
      </w:pPr>
      <w:r w:rsidRPr="00401AC9">
        <w:t>Izvajalec s podpisom pogodbe potrjuje, da je v celoti seznanjen z obsegom in zahtevnostjo pogodbenih storitev.</w:t>
      </w:r>
    </w:p>
    <w:p w14:paraId="5FC714A7" w14:textId="77777777" w:rsidR="001462A2" w:rsidRPr="00401AC9" w:rsidRDefault="001462A2" w:rsidP="001462A2">
      <w:pPr>
        <w:spacing w:line="240" w:lineRule="auto"/>
      </w:pPr>
    </w:p>
    <w:p w14:paraId="737033DD" w14:textId="4EA5DEB2" w:rsidR="001462A2" w:rsidRPr="00401AC9" w:rsidRDefault="001462A2" w:rsidP="001462A2">
      <w:pPr>
        <w:shd w:val="clear" w:color="auto" w:fill="FFFFFF"/>
        <w:spacing w:line="240" w:lineRule="auto"/>
      </w:pPr>
      <w:r w:rsidRPr="00401AC9">
        <w:t>Izvajalec</w:t>
      </w:r>
      <w:r w:rsidRPr="00401AC9">
        <w:rPr>
          <w:rFonts w:eastAsia="Calibri"/>
        </w:rPr>
        <w:t xml:space="preserve"> </w:t>
      </w:r>
      <w:r w:rsidRPr="00401AC9">
        <w:t>je</w:t>
      </w:r>
      <w:r w:rsidRPr="00401AC9">
        <w:rPr>
          <w:rFonts w:eastAsia="Calibri"/>
        </w:rPr>
        <w:t xml:space="preserve"> </w:t>
      </w:r>
      <w:r w:rsidRPr="00401AC9">
        <w:t>dolžan:</w:t>
      </w:r>
    </w:p>
    <w:p w14:paraId="3282A663" w14:textId="6A3A2EE0" w:rsidR="001462A2" w:rsidRPr="00401AC9" w:rsidRDefault="001462A2" w:rsidP="001462A2">
      <w:pPr>
        <w:pStyle w:val="Odstavekseznama"/>
        <w:tabs>
          <w:tab w:val="clear" w:pos="1496"/>
          <w:tab w:val="num" w:pos="709"/>
        </w:tabs>
        <w:spacing w:after="0" w:line="240" w:lineRule="auto"/>
        <w:ind w:left="709" w:hanging="425"/>
      </w:pPr>
      <w:r w:rsidRPr="00401AC9">
        <w:t xml:space="preserve">svoje pogodbene obveznosti izvajati pravilno, </w:t>
      </w:r>
      <w:r w:rsidR="00443E50" w:rsidRPr="00401AC9">
        <w:t xml:space="preserve">kakovostno </w:t>
      </w:r>
      <w:r w:rsidRPr="00401AC9">
        <w:t>in strokovno ter na najracionalnejši način v okviru naročnikovih specifikacij;</w:t>
      </w:r>
    </w:p>
    <w:p w14:paraId="5935FC9B" w14:textId="77777777" w:rsidR="001462A2" w:rsidRPr="00401AC9" w:rsidRDefault="001462A2" w:rsidP="001462A2">
      <w:pPr>
        <w:pStyle w:val="Odstavekseznama"/>
        <w:tabs>
          <w:tab w:val="clear" w:pos="1496"/>
          <w:tab w:val="num" w:pos="709"/>
        </w:tabs>
        <w:spacing w:after="0" w:line="240" w:lineRule="auto"/>
        <w:ind w:left="709" w:hanging="425"/>
      </w:pPr>
      <w:r w:rsidRPr="00401AC9">
        <w:t>izvršiti pogodbene obveznosti gospodarno v korist naročnika;</w:t>
      </w:r>
    </w:p>
    <w:p w14:paraId="3BE54B5E" w14:textId="4CADB62D" w:rsidR="001462A2" w:rsidRPr="00401AC9" w:rsidRDefault="001462A2" w:rsidP="001462A2">
      <w:pPr>
        <w:pStyle w:val="Odstavekseznama"/>
        <w:tabs>
          <w:tab w:val="clear" w:pos="1496"/>
          <w:tab w:val="num" w:pos="709"/>
        </w:tabs>
        <w:spacing w:after="0" w:line="240" w:lineRule="auto"/>
        <w:ind w:left="709" w:hanging="425"/>
      </w:pPr>
      <w:r w:rsidRPr="00401AC9">
        <w:t>pogodbene obveznosti izvajati s strokovno usposobljenimi kadri;</w:t>
      </w:r>
    </w:p>
    <w:p w14:paraId="66891D61" w14:textId="77777777" w:rsidR="001462A2" w:rsidRPr="00401AC9" w:rsidRDefault="001462A2" w:rsidP="001462A2">
      <w:pPr>
        <w:pStyle w:val="Odstavekseznama"/>
        <w:tabs>
          <w:tab w:val="clear" w:pos="1496"/>
          <w:tab w:val="num" w:pos="709"/>
        </w:tabs>
        <w:spacing w:after="0" w:line="240" w:lineRule="auto"/>
        <w:ind w:left="709" w:hanging="425"/>
      </w:pPr>
      <w:r w:rsidRPr="00401AC9">
        <w:t>omogočati ustrezen nadzor naročniku;</w:t>
      </w:r>
    </w:p>
    <w:p w14:paraId="3538EFF9" w14:textId="77777777" w:rsidR="001462A2" w:rsidRPr="00401AC9" w:rsidRDefault="001462A2" w:rsidP="001462A2">
      <w:pPr>
        <w:pStyle w:val="Odstavekseznama"/>
        <w:tabs>
          <w:tab w:val="clear" w:pos="1496"/>
          <w:tab w:val="num" w:pos="709"/>
        </w:tabs>
        <w:spacing w:after="0" w:line="240" w:lineRule="auto"/>
        <w:ind w:left="709" w:hanging="425"/>
      </w:pPr>
      <w:r w:rsidRPr="00401AC9">
        <w:t>elektronsko opozoriti naročnika na težave v zvezi s predmetom naročila, ki lahko ogrozijo izvedbo pogodbenih obveznosti v pogodbenih rokih ali povzročijo kakršnokoli škodo naročniku;</w:t>
      </w:r>
    </w:p>
    <w:p w14:paraId="645B0636" w14:textId="77777777" w:rsidR="001462A2" w:rsidRPr="00401AC9" w:rsidRDefault="001462A2" w:rsidP="001462A2">
      <w:pPr>
        <w:pStyle w:val="Odstavekseznama"/>
        <w:tabs>
          <w:tab w:val="clear" w:pos="1496"/>
          <w:tab w:val="num" w:pos="709"/>
        </w:tabs>
        <w:spacing w:after="0" w:line="240" w:lineRule="auto"/>
        <w:ind w:left="709" w:hanging="425"/>
      </w:pPr>
      <w:r w:rsidRPr="00401AC9">
        <w:t>pravočasno opozoriti na morebitne ovire pri izvajanju pogodbenih obveznosti;</w:t>
      </w:r>
    </w:p>
    <w:p w14:paraId="130A2EE5" w14:textId="77777777" w:rsidR="001462A2" w:rsidRPr="00401AC9" w:rsidRDefault="001462A2" w:rsidP="001462A2">
      <w:pPr>
        <w:pStyle w:val="Odstavekseznama"/>
        <w:tabs>
          <w:tab w:val="clear" w:pos="1496"/>
          <w:tab w:val="num" w:pos="709"/>
        </w:tabs>
        <w:spacing w:after="0" w:line="240" w:lineRule="auto"/>
        <w:ind w:left="709" w:hanging="425"/>
      </w:pPr>
      <w:r w:rsidRPr="00401AC9">
        <w:t>ščititi interese naročnika;</w:t>
      </w:r>
    </w:p>
    <w:p w14:paraId="08B5C28A" w14:textId="10682DEF" w:rsidR="001462A2" w:rsidRPr="00401AC9" w:rsidRDefault="001462A2" w:rsidP="001462A2">
      <w:pPr>
        <w:pStyle w:val="Odstavekseznama"/>
        <w:tabs>
          <w:tab w:val="clear" w:pos="1496"/>
          <w:tab w:val="num" w:pos="709"/>
        </w:tabs>
        <w:spacing w:after="0" w:line="240" w:lineRule="auto"/>
        <w:ind w:left="709" w:hanging="425"/>
      </w:pPr>
      <w:r w:rsidRPr="00401AC9">
        <w:t xml:space="preserve">zagotoviti, da kadri, ki izvajajo pogodbene storitve </w:t>
      </w:r>
      <w:bookmarkStart w:id="6" w:name="_Hlk516133485"/>
      <w:r w:rsidRPr="00401AC9">
        <w:t>z naročnikom</w:t>
      </w:r>
      <w:r w:rsidR="00137B03" w:rsidRPr="00401AC9">
        <w:t>,</w:t>
      </w:r>
      <w:r w:rsidRPr="00401AC9">
        <w:t xml:space="preserve"> komunicirajo v slovenskem jeziku ter poznajo slovensko tehnično izrazoslovje</w:t>
      </w:r>
      <w:bookmarkEnd w:id="6"/>
      <w:r w:rsidRPr="00401AC9">
        <w:t xml:space="preserve">, vezano na predmet te pogodbe. Če kadri ne govorijo slovenskega jezika in ne razumejo ter ne poznajo slovenskega tehničnega izrazoslovja, mora izvajalec na svoje stroške zagotoviti uradnega tolmača z znanjem slovenskega jezika in slovenskega tehničnega izrazoslovja. </w:t>
      </w:r>
    </w:p>
    <w:p w14:paraId="3FF4D637" w14:textId="77777777" w:rsidR="001462A2" w:rsidRPr="00401AC9" w:rsidRDefault="001462A2" w:rsidP="001462A2">
      <w:pPr>
        <w:spacing w:line="240" w:lineRule="auto"/>
      </w:pPr>
    </w:p>
    <w:p w14:paraId="2ECACAA8" w14:textId="1BF72F4E" w:rsidR="001462A2" w:rsidRPr="00401AC9" w:rsidRDefault="001462A2" w:rsidP="001462A2">
      <w:pPr>
        <w:spacing w:line="240" w:lineRule="auto"/>
      </w:pPr>
      <w:r w:rsidRPr="00401AC9">
        <w:t>V primeru nastanka kakršnihkoli okoliščin, ki izvajalcu otežujejo ali onemogočajo</w:t>
      </w:r>
      <w:r w:rsidR="00137B03" w:rsidRPr="00401AC9">
        <w:t>,</w:t>
      </w:r>
      <w:r w:rsidRPr="00401AC9">
        <w:t xml:space="preserve"> ali bi mu lahko otežile ali onemogočile pravočasno in pravilno izvedbo predmeta pogodbe, mora o tem obvestiti skrbnika pogodbe na strani naročnika.</w:t>
      </w:r>
    </w:p>
    <w:p w14:paraId="34CD5E3B" w14:textId="77777777" w:rsidR="001462A2" w:rsidRPr="00401AC9" w:rsidRDefault="001462A2" w:rsidP="00DD4640">
      <w:pPr>
        <w:pStyle w:val="pogodbaleni"/>
        <w:numPr>
          <w:ilvl w:val="0"/>
          <w:numId w:val="5"/>
        </w:numPr>
        <w:tabs>
          <w:tab w:val="clear" w:pos="357"/>
        </w:tabs>
        <w:spacing w:before="180" w:line="240" w:lineRule="auto"/>
        <w:ind w:left="357" w:hanging="357"/>
      </w:pPr>
    </w:p>
    <w:p w14:paraId="45A4D70C" w14:textId="77777777" w:rsidR="001462A2" w:rsidRPr="00401AC9" w:rsidRDefault="001462A2" w:rsidP="001462A2">
      <w:pPr>
        <w:spacing w:line="240" w:lineRule="auto"/>
      </w:pPr>
      <w:r w:rsidRPr="00401AC9">
        <w:lastRenderedPageBreak/>
        <w:t>Naročnik ima pravico izvajati nadzor nad izvajanjem storitev izvajalca po tej pogodbi.</w:t>
      </w:r>
    </w:p>
    <w:p w14:paraId="5FDACA7D" w14:textId="77777777" w:rsidR="001462A2" w:rsidRPr="00401AC9" w:rsidRDefault="001462A2" w:rsidP="001462A2">
      <w:pPr>
        <w:spacing w:line="240" w:lineRule="auto"/>
      </w:pPr>
    </w:p>
    <w:p w14:paraId="67970329" w14:textId="77777777" w:rsidR="001462A2" w:rsidRPr="00401AC9" w:rsidRDefault="001462A2" w:rsidP="001462A2">
      <w:pPr>
        <w:spacing w:line="240" w:lineRule="auto"/>
      </w:pPr>
      <w:r w:rsidRPr="00401AC9">
        <w:t>Izvajalec mora naročniku na podlagi predhodne najave omogočiti izvajanje nadzorstvenega pregleda kadarkoli med rednim delovnim časom izvajalca.</w:t>
      </w:r>
    </w:p>
    <w:p w14:paraId="27612F5C" w14:textId="77777777" w:rsidR="001462A2" w:rsidRPr="00401AC9" w:rsidRDefault="001462A2" w:rsidP="001462A2">
      <w:pPr>
        <w:spacing w:line="240" w:lineRule="auto"/>
      </w:pPr>
    </w:p>
    <w:p w14:paraId="5662B2BD" w14:textId="60190D0C" w:rsidR="001462A2" w:rsidRPr="00401AC9" w:rsidRDefault="001462A2" w:rsidP="001462A2">
      <w:pPr>
        <w:spacing w:line="240" w:lineRule="auto"/>
      </w:pPr>
      <w:r w:rsidRPr="00401AC9">
        <w:t>Naročnik lahko izvede nadzorstveni pregled zaradi preverjanja katerekoli izvajalčeve obveznosti po tej pogodbi, vključno s preverjanjem, ali izvajalec opravlja storitve po tej pogodbi v skladu z zahtevami.</w:t>
      </w:r>
    </w:p>
    <w:p w14:paraId="236FE018" w14:textId="77777777" w:rsidR="001462A2" w:rsidRPr="00401AC9" w:rsidRDefault="001462A2" w:rsidP="00DD4640">
      <w:pPr>
        <w:pStyle w:val="pogodbaleni"/>
        <w:numPr>
          <w:ilvl w:val="0"/>
          <w:numId w:val="5"/>
        </w:numPr>
        <w:tabs>
          <w:tab w:val="clear" w:pos="357"/>
        </w:tabs>
        <w:spacing w:before="180" w:line="240" w:lineRule="auto"/>
        <w:ind w:left="357" w:hanging="357"/>
      </w:pPr>
    </w:p>
    <w:p w14:paraId="15F4AD9F" w14:textId="117364C2" w:rsidR="001462A2" w:rsidRPr="00401AC9" w:rsidRDefault="001462A2" w:rsidP="001462A2">
      <w:pPr>
        <w:spacing w:line="240" w:lineRule="auto"/>
      </w:pPr>
      <w:r w:rsidRPr="00401AC9">
        <w:t xml:space="preserve">Izvajalec mora ves čas izvajanja pogodbenih obveznosti imeti na voljo zahtevano število kadrov, ki izpolnjujejo vse zahtevane pogoje iz dokumentacije </w:t>
      </w:r>
      <w:r w:rsidR="00D422B3" w:rsidRPr="00401AC9">
        <w:t xml:space="preserve">javnega </w:t>
      </w:r>
      <w:r w:rsidRPr="00401AC9">
        <w:t xml:space="preserve">naročila, na podlagi katerega je bilo izvajalcu naročilo oddano in podpisana ta pogodba. </w:t>
      </w:r>
    </w:p>
    <w:p w14:paraId="66B56960" w14:textId="77777777" w:rsidR="001462A2" w:rsidRPr="00401AC9" w:rsidRDefault="001462A2" w:rsidP="001462A2">
      <w:pPr>
        <w:spacing w:line="240" w:lineRule="auto"/>
      </w:pPr>
    </w:p>
    <w:p w14:paraId="5898860E" w14:textId="178A6842" w:rsidR="001462A2" w:rsidRPr="00401AC9" w:rsidRDefault="001462A2" w:rsidP="001462A2">
      <w:pPr>
        <w:spacing w:line="240" w:lineRule="auto"/>
      </w:pPr>
      <w:r w:rsidRPr="00401AC9">
        <w:t xml:space="preserve">Izvajalec je dolžan naročnika vnaprej pisno obveščati o vsaki kadrovski spremembi za izvajanje </w:t>
      </w:r>
      <w:r w:rsidR="00D422B3" w:rsidRPr="00401AC9">
        <w:t xml:space="preserve">pogodbenih </w:t>
      </w:r>
      <w:r w:rsidRPr="00401AC9">
        <w:t>storitev. Kot sprememba se štejejo morebitni dodatni kadri, ki bi opravljali predmetne storitve, kot tudi morebitna zamenjava prijavljenega kadra. Novi kadri morajo izpolnjevati pogoje, kot so bili zahtevani v dokumentaciji naročila, na podlagi katerega je bilo izvajalcu naročilo oddano in podpisana ta pogodba. Morebitni zamenjani kader mora izpolnjevati vse zahtevane kadrovske pogoje in mora omogočiti, da dosežene točke iz merila ne padejo. Ob vsaki spremembi je potrebno predložiti dokumente, ki so zahtevani in štejejo za usposobljenost kadra. Naročnik mora s tako spremembo soglašati. Če naročnik v petih delovnih dneh po prejetem obvestilu o napovedani spremembi ne pošlje odgovora izvajalcu, se šteje da s spremembo soglaša.</w:t>
      </w:r>
    </w:p>
    <w:p w14:paraId="6E5B9C6D" w14:textId="77777777" w:rsidR="001462A2" w:rsidRPr="00401AC9" w:rsidRDefault="001462A2" w:rsidP="001462A2">
      <w:pPr>
        <w:spacing w:line="240" w:lineRule="auto"/>
      </w:pPr>
    </w:p>
    <w:p w14:paraId="4B8CFD87" w14:textId="5D7D934B" w:rsidR="001462A2" w:rsidRPr="00401AC9" w:rsidRDefault="001462A2" w:rsidP="001462A2">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color w:val="000000"/>
        </w:rPr>
      </w:pPr>
      <w:r w:rsidRPr="00401AC9">
        <w:t xml:space="preserve">Izvajalec </w:t>
      </w:r>
      <w:r w:rsidRPr="00401AC9">
        <w:rPr>
          <w:color w:val="000000"/>
        </w:rPr>
        <w:t xml:space="preserve">se zavezuje, da bo naročniku ob podpisu pogodbe </w:t>
      </w:r>
      <w:r w:rsidRPr="00401AC9">
        <w:t>oz</w:t>
      </w:r>
      <w:r w:rsidR="00D422B3" w:rsidRPr="00401AC9">
        <w:t>.</w:t>
      </w:r>
      <w:r w:rsidRPr="00401AC9">
        <w:t xml:space="preserve"> najkasneje v </w:t>
      </w:r>
      <w:r w:rsidR="007546A2" w:rsidRPr="00401AC9">
        <w:t>treh d</w:t>
      </w:r>
      <w:r w:rsidR="003C38C3" w:rsidRPr="00401AC9">
        <w:t>neh</w:t>
      </w:r>
      <w:r w:rsidRPr="00401AC9">
        <w:t xml:space="preserve"> po podpisu pogodbe</w:t>
      </w:r>
      <w:r w:rsidRPr="00401AC9">
        <w:rPr>
          <w:color w:val="000000"/>
        </w:rPr>
        <w:t xml:space="preserve"> posredoval podpisane »Izjave o dolžnosti varovanja podatkov« oseb, ki bodo v imenu </w:t>
      </w:r>
      <w:r w:rsidRPr="00401AC9">
        <w:t xml:space="preserve">izvajalca </w:t>
      </w:r>
      <w:r w:rsidRPr="00401AC9">
        <w:rPr>
          <w:color w:val="000000"/>
        </w:rPr>
        <w:t xml:space="preserve">sodelovali pri izvajanju storitev po tej pogodbi, z njihovimi identifikacijskimi podatki, iz katere izhaja, da bodo spoštovali in varovali vse </w:t>
      </w:r>
      <w:r w:rsidRPr="00401AC9">
        <w:rPr>
          <w:rFonts w:eastAsia="Calibri"/>
        </w:rPr>
        <w:t xml:space="preserve">(osebne, poslovne in zaupne) </w:t>
      </w:r>
      <w:r w:rsidRPr="00401AC9">
        <w:rPr>
          <w:color w:val="000000"/>
        </w:rPr>
        <w:t>podatke naročnika, drugih državnih organov in drugih oseb, s katerimi bodo prišli v stik pri izvajanju naročila oz</w:t>
      </w:r>
      <w:r w:rsidR="00D422B3" w:rsidRPr="00401AC9">
        <w:rPr>
          <w:color w:val="000000"/>
        </w:rPr>
        <w:t xml:space="preserve">. </w:t>
      </w:r>
      <w:r w:rsidRPr="00401AC9">
        <w:rPr>
          <w:color w:val="000000"/>
        </w:rPr>
        <w:t>ki jim bodo posredovani v zvezi z izvajanjem pogodbenih del.</w:t>
      </w:r>
    </w:p>
    <w:p w14:paraId="7AE70EAA" w14:textId="77777777" w:rsidR="001462A2" w:rsidRPr="00401AC9" w:rsidRDefault="001462A2" w:rsidP="001462A2">
      <w:pPr>
        <w:spacing w:line="240" w:lineRule="auto"/>
        <w:rPr>
          <w:color w:val="000000"/>
        </w:rPr>
      </w:pPr>
    </w:p>
    <w:p w14:paraId="0D2A7BCF" w14:textId="77777777" w:rsidR="001462A2" w:rsidRPr="00401AC9" w:rsidRDefault="001462A2" w:rsidP="001462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color w:val="000000"/>
        </w:rPr>
      </w:pPr>
      <w:r w:rsidRPr="00401AC9">
        <w:t xml:space="preserve">Izvajalec </w:t>
      </w:r>
      <w:r w:rsidRPr="00401AC9">
        <w:rPr>
          <w:color w:val="000000"/>
        </w:rPr>
        <w:t>se zavezuje, da bo ob vsaki spremembi oseb, ki bodo v njegovem imenu sodelovale pri izvajanju pogodbenih del, takoj obvestil naročnika in mu v primeru novih delavcev tudi posredoval izjave o dolžnosti varovanja podatkov za te nove osebe. Naročnik ima kadarkoli pravico preveriti dejansko stanje. Naročnik si pridržuje pravico, da določeni osebi prepove izvajati dela po tej pogodbi brez obrazložitve.</w:t>
      </w:r>
    </w:p>
    <w:p w14:paraId="510ECE2B" w14:textId="68E87D7D" w:rsidR="001D7C3A" w:rsidRPr="00401AC9" w:rsidRDefault="001D7C3A" w:rsidP="001D7C3A">
      <w:pPr>
        <w:pStyle w:val="Naslov2"/>
        <w:spacing w:before="280" w:line="240" w:lineRule="auto"/>
        <w:ind w:left="357" w:hanging="357"/>
      </w:pPr>
      <w:r w:rsidRPr="00401AC9">
        <w:t>ROKI IZVEDBE IN ODZIVNI ČASI</w:t>
      </w:r>
    </w:p>
    <w:p w14:paraId="1D3BE30D" w14:textId="79594B81" w:rsidR="001D7C3A" w:rsidRPr="00401AC9" w:rsidRDefault="001D7C3A" w:rsidP="00DD4640">
      <w:pPr>
        <w:pStyle w:val="pogodbaleni"/>
        <w:numPr>
          <w:ilvl w:val="0"/>
          <w:numId w:val="5"/>
        </w:numPr>
        <w:tabs>
          <w:tab w:val="clear" w:pos="357"/>
        </w:tabs>
        <w:spacing w:before="180" w:line="240" w:lineRule="auto"/>
        <w:ind w:left="357" w:hanging="357"/>
      </w:pPr>
      <w:r w:rsidRPr="00401AC9">
        <w:t xml:space="preserve"> </w:t>
      </w:r>
    </w:p>
    <w:p w14:paraId="49ADEA6C" w14:textId="1266A3EC" w:rsidR="00DB6268" w:rsidRPr="00401AC9" w:rsidRDefault="00DB6268" w:rsidP="00DF6DEF">
      <w:pPr>
        <w:spacing w:line="240" w:lineRule="auto"/>
        <w:rPr>
          <w:rFonts w:eastAsia="Calibri"/>
        </w:rPr>
      </w:pPr>
      <w:r w:rsidRPr="00A705AF">
        <w:rPr>
          <w:rFonts w:eastAsia="Calibri"/>
        </w:rPr>
        <w:t>Izvajalec mora posamezne aktivnosti, ki so predmet te</w:t>
      </w:r>
      <w:r w:rsidR="004D5276" w:rsidRPr="00A705AF">
        <w:rPr>
          <w:rFonts w:eastAsia="Calibri"/>
        </w:rPr>
        <w:t xml:space="preserve"> pogodbe</w:t>
      </w:r>
      <w:r w:rsidRPr="00A705AF">
        <w:rPr>
          <w:rFonts w:eastAsia="Calibri"/>
        </w:rPr>
        <w:t xml:space="preserve">, izvajati v </w:t>
      </w:r>
      <w:r w:rsidR="004D5276" w:rsidRPr="00A705AF">
        <w:rPr>
          <w:rFonts w:eastAsia="Calibri"/>
        </w:rPr>
        <w:t xml:space="preserve">dogovorjenih </w:t>
      </w:r>
      <w:r w:rsidRPr="00A705AF">
        <w:rPr>
          <w:rFonts w:eastAsia="Calibri"/>
        </w:rPr>
        <w:t>rokih.</w:t>
      </w:r>
    </w:p>
    <w:p w14:paraId="65F8F6C3" w14:textId="77777777" w:rsidR="00D422B3" w:rsidRPr="00401AC9" w:rsidRDefault="00D422B3" w:rsidP="00DF6DEF">
      <w:pPr>
        <w:spacing w:line="240" w:lineRule="auto"/>
        <w:rPr>
          <w:rFonts w:eastAsia="Calibri"/>
        </w:rPr>
      </w:pPr>
    </w:p>
    <w:p w14:paraId="2BDA6A1F" w14:textId="413C57EF" w:rsidR="005610F9" w:rsidRPr="00401AC9" w:rsidRDefault="004D5276" w:rsidP="00DF6DEF">
      <w:pPr>
        <w:spacing w:line="240" w:lineRule="auto"/>
      </w:pPr>
      <w:r w:rsidRPr="00401AC9">
        <w:t xml:space="preserve">Aktivnosti pod tč. 1.1 </w:t>
      </w:r>
      <w:bookmarkStart w:id="7" w:name="_Hlk181868776"/>
      <w:r w:rsidR="002E664F" w:rsidRPr="00401AC9">
        <w:t xml:space="preserve">prvega odstavka 2. člena te pogodbe </w:t>
      </w:r>
      <w:bookmarkEnd w:id="7"/>
      <w:r w:rsidR="002E664F">
        <w:t>(</w:t>
      </w:r>
      <w:r w:rsidRPr="00401AC9">
        <w:rPr>
          <w:i/>
          <w:iCs/>
        </w:rPr>
        <w:t>Nakup in namestitev programske rešitve</w:t>
      </w:r>
      <w:r w:rsidR="002E664F">
        <w:rPr>
          <w:i/>
          <w:iCs/>
        </w:rPr>
        <w:t>)</w:t>
      </w:r>
      <w:r w:rsidRPr="00401AC9">
        <w:t xml:space="preserve"> </w:t>
      </w:r>
      <w:r w:rsidR="002B1393" w:rsidRPr="00401AC9">
        <w:t xml:space="preserve">se </w:t>
      </w:r>
      <w:r w:rsidR="00CF05CF" w:rsidRPr="00401AC9">
        <w:t xml:space="preserve">začnejo izvajati takoj po </w:t>
      </w:r>
      <w:r w:rsidRPr="00401AC9">
        <w:t>sklenitvi</w:t>
      </w:r>
      <w:r w:rsidR="00CF05CF" w:rsidRPr="00401AC9">
        <w:t xml:space="preserve"> pogodbe</w:t>
      </w:r>
      <w:r w:rsidR="002B1393" w:rsidRPr="00401AC9">
        <w:t xml:space="preserve"> </w:t>
      </w:r>
      <w:r w:rsidR="00CF05CF" w:rsidRPr="00401AC9">
        <w:t xml:space="preserve">in se zaključijo </w:t>
      </w:r>
      <w:r w:rsidR="002B1393" w:rsidRPr="00401AC9">
        <w:t xml:space="preserve">najkasneje </w:t>
      </w:r>
      <w:r w:rsidRPr="00401AC9">
        <w:t xml:space="preserve">v </w:t>
      </w:r>
      <w:r w:rsidR="002B1393" w:rsidRPr="00401AC9">
        <w:t>30 dn</w:t>
      </w:r>
      <w:r w:rsidRPr="00401AC9">
        <w:t>eh</w:t>
      </w:r>
      <w:r w:rsidR="002B1393" w:rsidRPr="00401AC9">
        <w:t xml:space="preserve"> od </w:t>
      </w:r>
      <w:r w:rsidRPr="00401AC9">
        <w:t>sklenitve</w:t>
      </w:r>
      <w:r w:rsidR="002B1393" w:rsidRPr="00401AC9">
        <w:t xml:space="preserve"> pogodbe.</w:t>
      </w:r>
    </w:p>
    <w:p w14:paraId="4E178E3D" w14:textId="77777777" w:rsidR="004D5276" w:rsidRPr="00401AC9" w:rsidRDefault="004D5276" w:rsidP="00DF6DEF">
      <w:pPr>
        <w:spacing w:line="240" w:lineRule="auto"/>
      </w:pPr>
    </w:p>
    <w:p w14:paraId="28FDFA30" w14:textId="13561B1D" w:rsidR="0088559A" w:rsidRDefault="004D5276" w:rsidP="00DF6DEF">
      <w:pPr>
        <w:spacing w:line="240" w:lineRule="auto"/>
      </w:pPr>
      <w:r w:rsidRPr="00401AC9">
        <w:t>A</w:t>
      </w:r>
      <w:r w:rsidR="00DB6268" w:rsidRPr="00401AC9">
        <w:t>ktivnost</w:t>
      </w:r>
      <w:r w:rsidRPr="00401AC9">
        <w:t>i pod tč.</w:t>
      </w:r>
      <w:r w:rsidR="00DB6268" w:rsidRPr="00401AC9">
        <w:t xml:space="preserve"> </w:t>
      </w:r>
      <w:r w:rsidRPr="00401AC9">
        <w:t xml:space="preserve">1.2 </w:t>
      </w:r>
      <w:r w:rsidR="002E664F" w:rsidRPr="00401AC9">
        <w:t xml:space="preserve">prvega odstavka 2. člena te pogodbe </w:t>
      </w:r>
      <w:r w:rsidR="002E664F">
        <w:t>(</w:t>
      </w:r>
      <w:r w:rsidRPr="00401AC9">
        <w:rPr>
          <w:i/>
          <w:iCs/>
        </w:rPr>
        <w:t>Licenčna uporaba programske rešitve</w:t>
      </w:r>
      <w:r w:rsidR="002E664F">
        <w:rPr>
          <w:i/>
          <w:iCs/>
        </w:rPr>
        <w:t>)</w:t>
      </w:r>
      <w:r w:rsidRPr="00401AC9">
        <w:t xml:space="preserve"> </w:t>
      </w:r>
      <w:r w:rsidR="00DB6268" w:rsidRPr="00401AC9">
        <w:t>se</w:t>
      </w:r>
      <w:r w:rsidR="00730214" w:rsidRPr="00401AC9">
        <w:t xml:space="preserve"> začnejo izvajati</w:t>
      </w:r>
      <w:r w:rsidR="00032E81" w:rsidRPr="00401AC9">
        <w:t xml:space="preserve">, ko naročnik prevzame sistem v obratovanje (produkcija), kot je opredeljeno v 1. odstavku </w:t>
      </w:r>
      <w:r w:rsidR="009A0CDB" w:rsidRPr="00401AC9">
        <w:t>10</w:t>
      </w:r>
      <w:r w:rsidR="00032E81" w:rsidRPr="00401AC9">
        <w:t xml:space="preserve">. člena. </w:t>
      </w:r>
    </w:p>
    <w:p w14:paraId="217A3C4D" w14:textId="77777777" w:rsidR="00197217" w:rsidRDefault="00197217" w:rsidP="00DF6DEF">
      <w:pPr>
        <w:spacing w:line="240" w:lineRule="auto"/>
      </w:pPr>
    </w:p>
    <w:p w14:paraId="4DB33728" w14:textId="25C80B46" w:rsidR="005610F9" w:rsidRPr="00401AC9" w:rsidRDefault="005610F9" w:rsidP="005610F9">
      <w:pPr>
        <w:pStyle w:val="pogodbaleni"/>
        <w:numPr>
          <w:ilvl w:val="0"/>
          <w:numId w:val="5"/>
        </w:numPr>
        <w:tabs>
          <w:tab w:val="clear" w:pos="357"/>
        </w:tabs>
        <w:spacing w:before="180" w:line="240" w:lineRule="auto"/>
        <w:ind w:left="357" w:hanging="357"/>
      </w:pPr>
    </w:p>
    <w:p w14:paraId="198AB467" w14:textId="28A5329E" w:rsidR="0088559A" w:rsidRPr="00A705AF" w:rsidRDefault="005610F9" w:rsidP="0088559A">
      <w:pPr>
        <w:rPr>
          <w:rFonts w:eastAsia="Calibri"/>
        </w:rPr>
      </w:pPr>
      <w:r w:rsidRPr="00A705AF">
        <w:rPr>
          <w:rFonts w:eastAsia="Calibri"/>
        </w:rPr>
        <w:t xml:space="preserve">Za prijavo </w:t>
      </w:r>
      <w:r w:rsidR="00666C16" w:rsidRPr="00A705AF">
        <w:rPr>
          <w:rFonts w:eastAsia="Calibri"/>
        </w:rPr>
        <w:t xml:space="preserve">kritične </w:t>
      </w:r>
      <w:r w:rsidRPr="00A705AF">
        <w:rPr>
          <w:rFonts w:eastAsia="Calibri"/>
        </w:rPr>
        <w:t>napake n</w:t>
      </w:r>
      <w:r w:rsidR="0088559A" w:rsidRPr="00A705AF">
        <w:rPr>
          <w:rFonts w:eastAsia="Calibri"/>
        </w:rPr>
        <w:t xml:space="preserve">aročnik poda zahtevek izvajalcu preko elektronske pošte. Izvajalec sprejema le zahteve, ki mu jih sporoči naročnik. </w:t>
      </w:r>
    </w:p>
    <w:p w14:paraId="1AE04B0B" w14:textId="77777777" w:rsidR="00D263EE" w:rsidRPr="00A705AF" w:rsidRDefault="00D263EE" w:rsidP="00DF6DEF">
      <w:pPr>
        <w:spacing w:line="240" w:lineRule="auto"/>
        <w:rPr>
          <w:rFonts w:eastAsia="Calibri"/>
        </w:rPr>
      </w:pPr>
    </w:p>
    <w:p w14:paraId="268F8A1F" w14:textId="75DFC7A5" w:rsidR="00DC442A" w:rsidRPr="00401AC9" w:rsidRDefault="00DC442A" w:rsidP="00DF6DEF">
      <w:pPr>
        <w:spacing w:line="240" w:lineRule="auto"/>
      </w:pPr>
      <w:r w:rsidRPr="00A705AF">
        <w:t xml:space="preserve">Če izvajalec oceni, da je napaka takšna, da je ne bo mogoče odpraviti v </w:t>
      </w:r>
      <w:r w:rsidR="004D5276" w:rsidRPr="00A705AF">
        <w:t>zgoraj navedenem roku</w:t>
      </w:r>
      <w:r w:rsidRPr="00A705AF">
        <w:t>, to je nemudoma,</w:t>
      </w:r>
      <w:r w:rsidR="00795C19" w:rsidRPr="00A705AF">
        <w:t xml:space="preserve"> </w:t>
      </w:r>
      <w:r w:rsidRPr="00A705AF">
        <w:t xml:space="preserve">pisno sporoči naročniku, z obrazložitvijo ter </w:t>
      </w:r>
      <w:r w:rsidR="00795C19" w:rsidRPr="00A705AF">
        <w:t>oceno</w:t>
      </w:r>
      <w:r w:rsidRPr="00A705AF">
        <w:t>, v kolikšnem času je težavo možno odpraviti.</w:t>
      </w:r>
      <w:r w:rsidR="00795C19" w:rsidRPr="00A705AF">
        <w:t xml:space="preserve"> </w:t>
      </w:r>
      <w:r w:rsidRPr="00A705AF">
        <w:t>Naročnik izvajalcu predlog pisno potrdi ali zavrne. Če naročnik predlog zavrne, mora navesti</w:t>
      </w:r>
      <w:r w:rsidR="00795C19" w:rsidRPr="00A705AF">
        <w:t xml:space="preserve"> </w:t>
      </w:r>
      <w:r w:rsidRPr="00A705AF">
        <w:t>obrazložitev zavrnitve.</w:t>
      </w:r>
    </w:p>
    <w:p w14:paraId="4C884EB7" w14:textId="77777777" w:rsidR="009C1E1A" w:rsidRPr="00401AC9" w:rsidRDefault="009C1E1A" w:rsidP="00DF6DEF">
      <w:pPr>
        <w:spacing w:line="240" w:lineRule="auto"/>
        <w:rPr>
          <w:rFonts w:eastAsia="Calibri"/>
        </w:rPr>
      </w:pPr>
    </w:p>
    <w:p w14:paraId="6BB28B25" w14:textId="7E9C4822" w:rsidR="00DC442A" w:rsidRPr="00401AC9" w:rsidRDefault="00DC442A" w:rsidP="00DF6DEF">
      <w:pPr>
        <w:spacing w:line="240" w:lineRule="auto"/>
        <w:rPr>
          <w:rFonts w:eastAsia="Calibri"/>
        </w:rPr>
      </w:pPr>
      <w:r w:rsidRPr="00401AC9">
        <w:rPr>
          <w:rFonts w:eastAsia="Calibri"/>
        </w:rPr>
        <w:t>Če izvajalec v dogovorjenih odzivnih časih ni sposoben vzpostaviti funkcionalnega in pravilnega stanja,</w:t>
      </w:r>
    </w:p>
    <w:p w14:paraId="2542A5DC" w14:textId="1BD2A573" w:rsidR="00DC442A" w:rsidRPr="00401AC9" w:rsidRDefault="00DC442A" w:rsidP="00DF6DEF">
      <w:pPr>
        <w:spacing w:line="240" w:lineRule="auto"/>
        <w:rPr>
          <w:rFonts w:eastAsia="Calibri"/>
        </w:rPr>
      </w:pPr>
      <w:r w:rsidRPr="00401AC9">
        <w:rPr>
          <w:rFonts w:eastAsia="Calibri"/>
        </w:rPr>
        <w:t>lahko za to na stroške izvajalca poskrbi naročnik sam ali z drugim izvajalcem. Če zaradi zamude, za</w:t>
      </w:r>
      <w:r w:rsidR="00795C19" w:rsidRPr="00401AC9">
        <w:rPr>
          <w:rFonts w:eastAsia="Calibri"/>
        </w:rPr>
        <w:t xml:space="preserve"> </w:t>
      </w:r>
      <w:r w:rsidRPr="00401AC9">
        <w:rPr>
          <w:rFonts w:eastAsia="Calibri"/>
        </w:rPr>
        <w:t>katero je kriv izvajalec, naročniku nastane škoda, je od izvajalca upravičen zahtevati odškodnino.</w:t>
      </w:r>
    </w:p>
    <w:p w14:paraId="79C4BBB5" w14:textId="73397063" w:rsidR="00535B9E" w:rsidRPr="00401AC9" w:rsidRDefault="005610F9" w:rsidP="002F0B80">
      <w:pPr>
        <w:pStyle w:val="Naslov2"/>
        <w:spacing w:before="280" w:line="240" w:lineRule="auto"/>
        <w:ind w:left="357" w:hanging="357"/>
      </w:pPr>
      <w:r w:rsidRPr="00401AC9">
        <w:lastRenderedPageBreak/>
        <w:t xml:space="preserve">CENA, </w:t>
      </w:r>
      <w:r w:rsidR="00160AAF" w:rsidRPr="00401AC9">
        <w:t>NAČIN NAROČANJA, PREVZEM IN PLAČILNI POGOJI</w:t>
      </w:r>
    </w:p>
    <w:p w14:paraId="0B61FA5B" w14:textId="77777777" w:rsidR="00535B9E" w:rsidRPr="00401AC9" w:rsidRDefault="00535B9E" w:rsidP="00DD4640">
      <w:pPr>
        <w:pStyle w:val="pogodbaleni"/>
        <w:numPr>
          <w:ilvl w:val="0"/>
          <w:numId w:val="5"/>
        </w:numPr>
        <w:tabs>
          <w:tab w:val="clear" w:pos="357"/>
        </w:tabs>
        <w:spacing w:before="180" w:line="240" w:lineRule="auto"/>
        <w:ind w:left="357" w:hanging="357"/>
      </w:pPr>
    </w:p>
    <w:p w14:paraId="48CE223D" w14:textId="06299A4B" w:rsidR="001F7E89" w:rsidRPr="00401AC9" w:rsidRDefault="001F7E89" w:rsidP="00AF753D">
      <w:pPr>
        <w:spacing w:line="240" w:lineRule="auto"/>
      </w:pPr>
      <w:r w:rsidRPr="00401AC9">
        <w:t xml:space="preserve">Storitve se zaračunavajo po cenah iz </w:t>
      </w:r>
      <w:r w:rsidR="000C4BB3" w:rsidRPr="00401AC9">
        <w:t>p</w:t>
      </w:r>
      <w:r w:rsidRPr="00401AC9">
        <w:t>riloge 2.</w:t>
      </w:r>
    </w:p>
    <w:p w14:paraId="71BA04D6" w14:textId="77777777" w:rsidR="00134C90" w:rsidRPr="00401AC9" w:rsidRDefault="00134C90" w:rsidP="00AF753D">
      <w:pPr>
        <w:spacing w:line="240" w:lineRule="auto"/>
      </w:pPr>
    </w:p>
    <w:p w14:paraId="6FBBC69F" w14:textId="306869C3" w:rsidR="001F7E89" w:rsidRPr="00401AC9" w:rsidRDefault="001F7E89" w:rsidP="00AF753D">
      <w:pPr>
        <w:spacing w:line="240" w:lineRule="auto"/>
      </w:pPr>
      <w:r w:rsidRPr="00401AC9">
        <w:t>Cene na enoto v EUR z DDV so fiksne ves čas trajanja pogodbe in vključujejo vse stroške za izvedbo predmeta pogodbe.</w:t>
      </w:r>
    </w:p>
    <w:p w14:paraId="11BFBD3F" w14:textId="77777777" w:rsidR="001F7E89" w:rsidRPr="00401AC9" w:rsidRDefault="001F7E89" w:rsidP="00AF753D">
      <w:pPr>
        <w:spacing w:line="240" w:lineRule="auto"/>
      </w:pPr>
    </w:p>
    <w:p w14:paraId="1EDDA37C" w14:textId="694FB054" w:rsidR="00032E81" w:rsidRDefault="001F7E89" w:rsidP="00032E81">
      <w:pPr>
        <w:pStyle w:val="Pripombabesedilo"/>
      </w:pPr>
      <w:r w:rsidRPr="00401AC9">
        <w:t xml:space="preserve">Skupna predvidena pogodbena vrednost </w:t>
      </w:r>
      <w:r w:rsidR="009B7E74" w:rsidRPr="00401AC9">
        <w:t xml:space="preserve">za 37 mesecev </w:t>
      </w:r>
      <w:r w:rsidRPr="00401AC9">
        <w:t>znaša</w:t>
      </w:r>
      <w:r w:rsidR="0081218B" w:rsidRPr="00401AC9">
        <w:t xml:space="preserve"> </w:t>
      </w:r>
      <w:r w:rsidR="00795C19" w:rsidRPr="00401AC9">
        <w:fldChar w:fldCharType="begin">
          <w:ffData>
            <w:name w:val="Besedilo48"/>
            <w:enabled/>
            <w:calcOnExit w:val="0"/>
            <w:textInput/>
          </w:ffData>
        </w:fldChar>
      </w:r>
      <w:r w:rsidR="00795C19" w:rsidRPr="00401AC9">
        <w:instrText xml:space="preserve"> FORMTEXT </w:instrText>
      </w:r>
      <w:r w:rsidR="00795C19" w:rsidRPr="00401AC9">
        <w:fldChar w:fldCharType="separate"/>
      </w:r>
      <w:r w:rsidR="00795C19" w:rsidRPr="00401AC9">
        <w:t> </w:t>
      </w:r>
      <w:r w:rsidR="00795C19" w:rsidRPr="00401AC9">
        <w:t> </w:t>
      </w:r>
      <w:r w:rsidR="00795C19" w:rsidRPr="00401AC9">
        <w:t> </w:t>
      </w:r>
      <w:r w:rsidR="00795C19" w:rsidRPr="00401AC9">
        <w:t> </w:t>
      </w:r>
      <w:r w:rsidR="00795C19" w:rsidRPr="00401AC9">
        <w:t> </w:t>
      </w:r>
      <w:r w:rsidR="00795C19" w:rsidRPr="00401AC9">
        <w:fldChar w:fldCharType="end"/>
      </w:r>
      <w:r w:rsidR="00795C19" w:rsidRPr="00401AC9">
        <w:t xml:space="preserve"> </w:t>
      </w:r>
      <w:r w:rsidRPr="00401AC9">
        <w:t xml:space="preserve">EUR </w:t>
      </w:r>
      <w:r w:rsidR="00032E81" w:rsidRPr="00401AC9">
        <w:t xml:space="preserve">z DDV </w:t>
      </w:r>
      <w:r w:rsidR="009B7E74" w:rsidRPr="00401AC9">
        <w:t>(</w:t>
      </w:r>
      <w:r w:rsidR="00032E81" w:rsidRPr="00401AC9">
        <w:t xml:space="preserve">z besedo: </w:t>
      </w:r>
      <w:r w:rsidR="00032E81" w:rsidRPr="00401AC9">
        <w:fldChar w:fldCharType="begin">
          <w:ffData>
            <w:name w:val="Besedilo45"/>
            <w:enabled/>
            <w:calcOnExit w:val="0"/>
            <w:textInput/>
          </w:ffData>
        </w:fldChar>
      </w:r>
      <w:r w:rsidR="00032E81" w:rsidRPr="00401AC9">
        <w:instrText xml:space="preserve"> FORMTEXT </w:instrText>
      </w:r>
      <w:r w:rsidR="00032E81" w:rsidRPr="00401AC9">
        <w:fldChar w:fldCharType="separate"/>
      </w:r>
      <w:r w:rsidR="00032E81" w:rsidRPr="00401AC9">
        <w:t> </w:t>
      </w:r>
      <w:r w:rsidR="00032E81" w:rsidRPr="00401AC9">
        <w:t> </w:t>
      </w:r>
      <w:r w:rsidR="00032E81" w:rsidRPr="00401AC9">
        <w:t> </w:t>
      </w:r>
      <w:r w:rsidR="00032E81" w:rsidRPr="00401AC9">
        <w:t> </w:t>
      </w:r>
      <w:r w:rsidR="00032E81" w:rsidRPr="00401AC9">
        <w:t> </w:t>
      </w:r>
      <w:r w:rsidR="00032E81" w:rsidRPr="00401AC9">
        <w:fldChar w:fldCharType="end"/>
      </w:r>
      <w:r w:rsidR="00032E81" w:rsidRPr="00401AC9">
        <w:t xml:space="preserve"> evrov z davkom na dodano vrednost in </w:t>
      </w:r>
      <w:r w:rsidR="00032E81" w:rsidRPr="00401AC9">
        <w:fldChar w:fldCharType="begin">
          <w:ffData>
            <w:name w:val="Besedilo45"/>
            <w:enabled/>
            <w:calcOnExit w:val="0"/>
            <w:textInput/>
          </w:ffData>
        </w:fldChar>
      </w:r>
      <w:r w:rsidR="00032E81" w:rsidRPr="00401AC9">
        <w:instrText xml:space="preserve"> FORMTEXT </w:instrText>
      </w:r>
      <w:r w:rsidR="00032E81" w:rsidRPr="00401AC9">
        <w:fldChar w:fldCharType="separate"/>
      </w:r>
      <w:r w:rsidR="00032E81" w:rsidRPr="00401AC9">
        <w:t> </w:t>
      </w:r>
      <w:r w:rsidR="00032E81" w:rsidRPr="00401AC9">
        <w:t> </w:t>
      </w:r>
      <w:r w:rsidR="00032E81" w:rsidRPr="00401AC9">
        <w:t> </w:t>
      </w:r>
      <w:r w:rsidR="00032E81" w:rsidRPr="00401AC9">
        <w:t> </w:t>
      </w:r>
      <w:r w:rsidR="00032E81" w:rsidRPr="00401AC9">
        <w:t> </w:t>
      </w:r>
      <w:r w:rsidR="00032E81" w:rsidRPr="00401AC9">
        <w:fldChar w:fldCharType="end"/>
      </w:r>
      <w:r w:rsidR="00032E81" w:rsidRPr="00401AC9">
        <w:t xml:space="preserve"> centov v EUR brez DDV).</w:t>
      </w:r>
    </w:p>
    <w:p w14:paraId="4C7B0D29" w14:textId="2469467A" w:rsidR="00197217" w:rsidRPr="00401AC9" w:rsidRDefault="00197217" w:rsidP="00197217">
      <w:pPr>
        <w:pStyle w:val="Pripombabesedilo"/>
        <w:rPr>
          <w:snapToGrid w:val="0"/>
          <w:color w:val="000000"/>
        </w:rPr>
      </w:pPr>
    </w:p>
    <w:p w14:paraId="064B7DDE" w14:textId="77777777" w:rsidR="00D97F38" w:rsidRPr="00401AC9" w:rsidRDefault="00D97F38" w:rsidP="00D97F38">
      <w:pPr>
        <w:pStyle w:val="len"/>
        <w:ind w:left="4395" w:hanging="2552"/>
      </w:pPr>
    </w:p>
    <w:p w14:paraId="09E4D1BF" w14:textId="2C9301DA" w:rsidR="008000BD" w:rsidRPr="00401AC9" w:rsidRDefault="00D97F38" w:rsidP="008000BD">
      <w:bookmarkStart w:id="8" w:name="_Hlk180748805"/>
      <w:r w:rsidRPr="00401AC9">
        <w:t>N</w:t>
      </w:r>
      <w:r w:rsidR="008000BD" w:rsidRPr="00401AC9">
        <w:t>aročilo sofinancirata Evropska unija iz Mehanizma za okrevanje in odpornost in Republika Slovenija, v okviru projekta</w:t>
      </w:r>
      <w:r w:rsidR="00983851" w:rsidRPr="00401AC9">
        <w:t xml:space="preserve"> Razvoj novih dinamičnih e-storitev (DES – Podatkovne tehnologije) / ukrepa Modernizacija digitalnega okolja javne uprave, komponenta Digitalna preobrazba javnega sektorja in javne uprave (C2K7) </w:t>
      </w:r>
      <w:r w:rsidR="008000BD" w:rsidRPr="00401AC9">
        <w:t xml:space="preserve">iz Načrta za okrevanje in odpornost za </w:t>
      </w:r>
      <w:r w:rsidR="00932373" w:rsidRPr="00401AC9">
        <w:t>aktivnosti</w:t>
      </w:r>
      <w:r w:rsidR="008000BD" w:rsidRPr="00401AC9">
        <w:t xml:space="preserve"> iz </w:t>
      </w:r>
      <w:r w:rsidR="004B795B" w:rsidRPr="00401AC9">
        <w:t xml:space="preserve">1., 2. in 3. točke prvega odstavka 2. člena </w:t>
      </w:r>
      <w:r w:rsidR="00932373" w:rsidRPr="00401AC9">
        <w:t>te pogodbe</w:t>
      </w:r>
      <w:r w:rsidR="00591254" w:rsidRPr="00401AC9">
        <w:t xml:space="preserve"> </w:t>
      </w:r>
      <w:r w:rsidR="008000BD" w:rsidRPr="00401AC9">
        <w:t xml:space="preserve">in iz integralnih sredstev proračuna za </w:t>
      </w:r>
      <w:r w:rsidR="00932373" w:rsidRPr="00401AC9">
        <w:t xml:space="preserve">aktivnosti </w:t>
      </w:r>
      <w:r w:rsidR="008000BD" w:rsidRPr="00401AC9">
        <w:t xml:space="preserve">iz </w:t>
      </w:r>
      <w:r w:rsidR="004B795B" w:rsidRPr="00401AC9">
        <w:t>4.</w:t>
      </w:r>
      <w:r w:rsidR="008000BD" w:rsidRPr="00401AC9">
        <w:t xml:space="preserve"> točke </w:t>
      </w:r>
      <w:r w:rsidR="004B795B" w:rsidRPr="00401AC9">
        <w:t>prvega</w:t>
      </w:r>
      <w:r w:rsidR="008000BD" w:rsidRPr="00401AC9">
        <w:t xml:space="preserve"> odstavka </w:t>
      </w:r>
      <w:r w:rsidR="004B795B" w:rsidRPr="00401AC9">
        <w:t>2</w:t>
      </w:r>
      <w:r w:rsidR="008000BD" w:rsidRPr="00401AC9">
        <w:t>. člena</w:t>
      </w:r>
      <w:r w:rsidR="00932373" w:rsidRPr="00401AC9">
        <w:t xml:space="preserve"> te pogodbe</w:t>
      </w:r>
      <w:r w:rsidR="008000BD" w:rsidRPr="00401AC9">
        <w:t xml:space="preserve">. </w:t>
      </w:r>
      <w:r w:rsidR="004B795B" w:rsidRPr="00401AC9">
        <w:rPr>
          <w:snapToGrid w:val="0"/>
          <w:color w:val="000000"/>
        </w:rPr>
        <w:t>Upravičenost črpanja iz Načrta za okrevanje in odpornost je do 30. 6. 2026</w:t>
      </w:r>
      <w:r w:rsidR="00591254" w:rsidRPr="00401AC9">
        <w:rPr>
          <w:snapToGrid w:val="0"/>
          <w:color w:val="000000"/>
        </w:rPr>
        <w:t>.</w:t>
      </w:r>
    </w:p>
    <w:bookmarkEnd w:id="8"/>
    <w:p w14:paraId="6ECBF46E" w14:textId="77777777" w:rsidR="00591254" w:rsidRPr="00401AC9" w:rsidRDefault="00591254" w:rsidP="008000BD">
      <w:pPr>
        <w:pStyle w:val="Odstavekseznama"/>
        <w:numPr>
          <w:ilvl w:val="0"/>
          <w:numId w:val="0"/>
        </w:numPr>
        <w:spacing w:line="260" w:lineRule="exact"/>
        <w:rPr>
          <w:kern w:val="2"/>
          <w14:ligatures w14:val="standardContextual"/>
        </w:rPr>
      </w:pPr>
    </w:p>
    <w:p w14:paraId="34BA9479" w14:textId="52ED25B2" w:rsidR="008000BD" w:rsidRPr="00401AC9" w:rsidRDefault="008000BD" w:rsidP="008000BD">
      <w:pPr>
        <w:pStyle w:val="Odstavekseznama"/>
        <w:numPr>
          <w:ilvl w:val="0"/>
          <w:numId w:val="0"/>
        </w:numPr>
        <w:spacing w:line="260" w:lineRule="exact"/>
        <w:rPr>
          <w:kern w:val="2"/>
          <w14:ligatures w14:val="standardContextual"/>
        </w:rPr>
      </w:pPr>
      <w:r w:rsidRPr="00401AC9">
        <w:rPr>
          <w:kern w:val="2"/>
          <w14:ligatures w14:val="standardContextual"/>
        </w:rPr>
        <w:t xml:space="preserve">Za blago/storitve, ki so upravičena do sofinanciranja iz </w:t>
      </w:r>
      <w:r w:rsidRPr="00401AC9">
        <w:t>Mehanizma za okrevanje in odpornost</w:t>
      </w:r>
      <w:r w:rsidRPr="00401AC9">
        <w:rPr>
          <w:kern w:val="2"/>
          <w14:ligatures w14:val="standardContextual"/>
        </w:rPr>
        <w:t>, se pripadajoči davek na dodano vrednost (DDV) krije iz integralnih sredstev proračuna Republike Slovenije.</w:t>
      </w:r>
    </w:p>
    <w:p w14:paraId="66F6E671" w14:textId="77777777" w:rsidR="00591254" w:rsidRPr="00401AC9" w:rsidRDefault="00591254" w:rsidP="008000BD">
      <w:pPr>
        <w:pStyle w:val="Odstavekseznama"/>
        <w:numPr>
          <w:ilvl w:val="0"/>
          <w:numId w:val="0"/>
        </w:numPr>
        <w:spacing w:line="260" w:lineRule="exact"/>
        <w:rPr>
          <w:kern w:val="2"/>
          <w14:ligatures w14:val="standardContextual"/>
        </w:rPr>
      </w:pPr>
    </w:p>
    <w:p w14:paraId="07EBD2B8" w14:textId="24FB3F5E" w:rsidR="00591254" w:rsidRPr="00401AC9" w:rsidRDefault="008000BD" w:rsidP="00D97F38">
      <w:pPr>
        <w:spacing w:after="240" w:line="260" w:lineRule="exact"/>
      </w:pPr>
      <w:r w:rsidRPr="00401AC9">
        <w:t xml:space="preserve">Noben strošek/izdatek po tej pogodbi ne sme biti dvojno financiran iz kakršnih koli drugih evropskih in/ali nacionalnih sredstev. To pomeni, da se za iste stroške/izdatke ne sme dvakrat zahtevati plačila/povračila. </w:t>
      </w:r>
    </w:p>
    <w:p w14:paraId="214240A7" w14:textId="4F754BB8" w:rsidR="00535B9E" w:rsidRPr="00401AC9" w:rsidRDefault="00535B9E" w:rsidP="00DD4640">
      <w:pPr>
        <w:pStyle w:val="pogodbaleni"/>
        <w:numPr>
          <w:ilvl w:val="0"/>
          <w:numId w:val="5"/>
        </w:numPr>
        <w:tabs>
          <w:tab w:val="clear" w:pos="357"/>
        </w:tabs>
        <w:spacing w:before="180" w:line="240" w:lineRule="auto"/>
        <w:ind w:left="357" w:hanging="357"/>
      </w:pPr>
    </w:p>
    <w:p w14:paraId="0A25E5EB" w14:textId="13D4D2BA" w:rsidR="00795C19" w:rsidRPr="00401AC9" w:rsidRDefault="00795C19" w:rsidP="00730214">
      <w:pPr>
        <w:spacing w:line="240" w:lineRule="auto"/>
      </w:pPr>
      <w:r w:rsidRPr="00401AC9">
        <w:t xml:space="preserve">Aktivnosti pod tč. 1.1 </w:t>
      </w:r>
      <w:r w:rsidR="002E664F" w:rsidRPr="00401AC9">
        <w:t xml:space="preserve">prvega odstavka 2. člena te pogodbe </w:t>
      </w:r>
      <w:bookmarkStart w:id="9" w:name="_Hlk181964021"/>
      <w:r w:rsidR="002E664F">
        <w:t>(</w:t>
      </w:r>
      <w:r w:rsidRPr="00401AC9">
        <w:rPr>
          <w:i/>
          <w:iCs/>
        </w:rPr>
        <w:t>Nakup in namestitev programske rešitve</w:t>
      </w:r>
      <w:r w:rsidR="002E664F">
        <w:rPr>
          <w:i/>
          <w:iCs/>
        </w:rPr>
        <w:t>)</w:t>
      </w:r>
      <w:r w:rsidRPr="00401AC9">
        <w:t xml:space="preserve"> </w:t>
      </w:r>
      <w:bookmarkEnd w:id="9"/>
      <w:r w:rsidRPr="00401AC9">
        <w:t>naročnik plača po uspešnem prevzemu aktivnosti. Obvezna priloga računa je s strani naročnika potrjen prevzemni zapisnik</w:t>
      </w:r>
      <w:r w:rsidR="00D97F38" w:rsidRPr="00401AC9">
        <w:t xml:space="preserve"> (v nadaljevanju Zapisnik 1)</w:t>
      </w:r>
      <w:r w:rsidR="00695993" w:rsidRPr="00401AC9">
        <w:t xml:space="preserve"> s katerim </w:t>
      </w:r>
      <w:r w:rsidRPr="00401AC9">
        <w:t>naročnik potrdi uspešno namestitev, zagon sistema in delovanje rešitve ter ustreznost prejete dokumentacije. Tak način šteje, da je naročnik prevzel sistem v obratovanje (produkcija).</w:t>
      </w:r>
    </w:p>
    <w:p w14:paraId="1FCFA4C7" w14:textId="77777777" w:rsidR="00795C19" w:rsidRPr="00401AC9" w:rsidRDefault="00795C19" w:rsidP="00730214">
      <w:pPr>
        <w:spacing w:line="240" w:lineRule="auto"/>
      </w:pPr>
    </w:p>
    <w:p w14:paraId="18B733B2" w14:textId="40FB3778" w:rsidR="00695993" w:rsidRPr="00401AC9" w:rsidRDefault="00795C19" w:rsidP="00695993">
      <w:pPr>
        <w:spacing w:line="240" w:lineRule="auto"/>
      </w:pPr>
      <w:r w:rsidRPr="00401AC9">
        <w:t>Aktivnosti pod tč. 1.2</w:t>
      </w:r>
      <w:r w:rsidR="002E664F">
        <w:t xml:space="preserve"> </w:t>
      </w:r>
      <w:r w:rsidR="002E664F" w:rsidRPr="00401AC9">
        <w:t>prvega odstavka 2. člena te pogodbe</w:t>
      </w:r>
      <w:r w:rsidRPr="00401AC9">
        <w:t xml:space="preserve"> </w:t>
      </w:r>
      <w:r w:rsidR="002E664F">
        <w:t>(</w:t>
      </w:r>
      <w:r w:rsidRPr="00401AC9">
        <w:rPr>
          <w:i/>
          <w:iCs/>
        </w:rPr>
        <w:t>Licenčna uporaba programske rešitve</w:t>
      </w:r>
      <w:r w:rsidR="002E664F">
        <w:rPr>
          <w:i/>
          <w:iCs/>
        </w:rPr>
        <w:t>)</w:t>
      </w:r>
      <w:r w:rsidR="00561DB8" w:rsidRPr="00401AC9">
        <w:t xml:space="preserve"> </w:t>
      </w:r>
      <w:r w:rsidR="00C8424B" w:rsidRPr="00401AC9">
        <w:t>se plačujejo</w:t>
      </w:r>
      <w:r w:rsidR="00983CD8" w:rsidRPr="00401AC9">
        <w:t xml:space="preserve"> </w:t>
      </w:r>
      <w:r w:rsidR="00253089" w:rsidRPr="00401AC9">
        <w:t xml:space="preserve">za obdobje uporabe 3 let. Prvo leto se </w:t>
      </w:r>
      <w:r w:rsidR="00D97F38" w:rsidRPr="00401AC9">
        <w:t xml:space="preserve">te aktivnosti </w:t>
      </w:r>
      <w:r w:rsidR="00253089" w:rsidRPr="00401AC9">
        <w:t>plačujejo od končane aktivnosti pod točko 1.1</w:t>
      </w:r>
      <w:r w:rsidR="00C86993">
        <w:t xml:space="preserve"> </w:t>
      </w:r>
      <w:r w:rsidR="00C86993" w:rsidRPr="00401AC9">
        <w:t>prvega odstavka 2. člena te pogodbe</w:t>
      </w:r>
      <w:r w:rsidR="00C86993">
        <w:t xml:space="preserve"> (</w:t>
      </w:r>
      <w:r w:rsidR="00C86993" w:rsidRPr="00401AC9">
        <w:rPr>
          <w:i/>
          <w:iCs/>
        </w:rPr>
        <w:t>Nakup in namestitev programske rešitve</w:t>
      </w:r>
      <w:r w:rsidR="00C86993">
        <w:rPr>
          <w:i/>
          <w:iCs/>
        </w:rPr>
        <w:t>)</w:t>
      </w:r>
      <w:r w:rsidR="00C86993">
        <w:t xml:space="preserve"> </w:t>
      </w:r>
      <w:r w:rsidR="00D97F38" w:rsidRPr="00401AC9">
        <w:t xml:space="preserve">za čas 1 leta. </w:t>
      </w:r>
      <w:r w:rsidR="00695993" w:rsidRPr="00401AC9">
        <w:t>Podlaga za izstavitev računa za prvo leto uporabe je potrjen Zapisnik 1 iz prejšnjega odstavka.</w:t>
      </w:r>
    </w:p>
    <w:p w14:paraId="7E2CD368" w14:textId="77777777" w:rsidR="00695993" w:rsidRPr="00401AC9" w:rsidRDefault="00695993" w:rsidP="00D97F38">
      <w:pPr>
        <w:spacing w:line="240" w:lineRule="auto"/>
      </w:pPr>
    </w:p>
    <w:p w14:paraId="56BDEFED" w14:textId="36344BF0" w:rsidR="00695993" w:rsidRPr="00401AC9" w:rsidRDefault="00D97F38" w:rsidP="00695993">
      <w:pPr>
        <w:spacing w:line="240" w:lineRule="auto"/>
      </w:pPr>
      <w:r w:rsidRPr="00401AC9">
        <w:t xml:space="preserve">En (1) mesec pred </w:t>
      </w:r>
      <w:r w:rsidR="00FE5064" w:rsidRPr="00401AC9">
        <w:t xml:space="preserve">iztekom prvega letnega obdobja uporabe oziroma en (1) mesec pred </w:t>
      </w:r>
      <w:r w:rsidRPr="00401AC9">
        <w:t>začetkom novega letnega obdobja uporabe, mora izvajalec naročniku predložiti zapisnik o delovanju rešitve za število uporabnikov v preteklem let</w:t>
      </w:r>
      <w:r w:rsidR="00695993" w:rsidRPr="00401AC9">
        <w:t>u</w:t>
      </w:r>
      <w:r w:rsidRPr="00401AC9">
        <w:t xml:space="preserve"> (v nadaljevanju Zapisnik 2).</w:t>
      </w:r>
      <w:r w:rsidR="00695993" w:rsidRPr="00401AC9">
        <w:t xml:space="preserve"> Podlaga za izstavitev računa za drugo in tretje leto </w:t>
      </w:r>
      <w:r w:rsidR="00FE5064" w:rsidRPr="00401AC9">
        <w:t xml:space="preserve">uporabe </w:t>
      </w:r>
      <w:r w:rsidR="00695993" w:rsidRPr="00401AC9">
        <w:t xml:space="preserve">je potrjen Zapisnik 2 </w:t>
      </w:r>
    </w:p>
    <w:p w14:paraId="10BD2045" w14:textId="77777777" w:rsidR="00253089" w:rsidRPr="00401AC9" w:rsidRDefault="00253089" w:rsidP="00C8424B"/>
    <w:p w14:paraId="2DDEE02C" w14:textId="6EC97B69" w:rsidR="00392309" w:rsidRPr="00401AC9" w:rsidRDefault="00FF3AA2" w:rsidP="00392309">
      <w:pPr>
        <w:spacing w:line="240" w:lineRule="auto"/>
      </w:pPr>
      <w:r w:rsidRPr="00401AC9">
        <w:t xml:space="preserve">Aktivnosti </w:t>
      </w:r>
      <w:r w:rsidR="00C8424B" w:rsidRPr="00401AC9">
        <w:t>pod tč. 2</w:t>
      </w:r>
      <w:r w:rsidRPr="00401AC9">
        <w:t xml:space="preserve"> </w:t>
      </w:r>
      <w:r w:rsidR="002E664F" w:rsidRPr="00401AC9">
        <w:t xml:space="preserve">prvega odstavka 2. člena te pogodbe </w:t>
      </w:r>
      <w:r w:rsidR="002E664F">
        <w:t>(</w:t>
      </w:r>
      <w:r w:rsidR="00C8424B" w:rsidRPr="00401AC9">
        <w:rPr>
          <w:i/>
          <w:iCs/>
        </w:rPr>
        <w:t>I</w:t>
      </w:r>
      <w:r w:rsidR="00743B85" w:rsidRPr="00401AC9">
        <w:rPr>
          <w:i/>
          <w:iCs/>
        </w:rPr>
        <w:t>mplementacija splošnih in posebnih pravil</w:t>
      </w:r>
      <w:r w:rsidR="002E664F">
        <w:t xml:space="preserve">) </w:t>
      </w:r>
      <w:r w:rsidR="00FC54D4" w:rsidRPr="00401AC9">
        <w:t>se izvajajo izključno na podlagi vnaprejšnjega pisnega naročila naročnika, kjer so definirani vsebina, obseg in rok za realizacijo naročila. Če izvajalec tako storitev izvede brez naročila naročnika, nosi stroške izvedbe sam.</w:t>
      </w:r>
      <w:r w:rsidR="00743B85" w:rsidRPr="00401AC9">
        <w:t xml:space="preserve"> </w:t>
      </w:r>
      <w:r w:rsidR="00C8424B" w:rsidRPr="00401AC9">
        <w:t>Obvezna priloga</w:t>
      </w:r>
      <w:r w:rsidR="00743B85" w:rsidRPr="00401AC9">
        <w:t xml:space="preserve"> računa je </w:t>
      </w:r>
      <w:r w:rsidR="00C8424B" w:rsidRPr="00401AC9">
        <w:t xml:space="preserve">s strani naročnika </w:t>
      </w:r>
      <w:r w:rsidR="00743B85" w:rsidRPr="00401AC9">
        <w:t>potrjen pr</w:t>
      </w:r>
      <w:r w:rsidR="00C8424B" w:rsidRPr="00401AC9">
        <w:t>evzemni</w:t>
      </w:r>
      <w:r w:rsidR="00743B85" w:rsidRPr="00401AC9">
        <w:t xml:space="preserve"> zapisnik</w:t>
      </w:r>
      <w:r w:rsidR="00433C4A" w:rsidRPr="00401AC9">
        <w:t xml:space="preserve"> s priloženim poročilom o dejansko opravljenem delu v skladu z naročilom</w:t>
      </w:r>
      <w:r w:rsidR="00743B85" w:rsidRPr="00401AC9">
        <w:t xml:space="preserve">. S </w:t>
      </w:r>
      <w:r w:rsidR="00C8424B" w:rsidRPr="00401AC9">
        <w:t>prevzemnim</w:t>
      </w:r>
      <w:r w:rsidR="00743B85" w:rsidRPr="00401AC9">
        <w:t xml:space="preserve"> zapisnikom naročnik potrdi implementacijo splošnih in posebnih pravil in delovanje nadgrajene rešitve ter ustreznost prejete dokumentacije.</w:t>
      </w:r>
      <w:r w:rsidR="00392309" w:rsidRPr="00401AC9">
        <w:t xml:space="preserve"> Najmanjša enota obračuna je 0,5 ure (30 minut).</w:t>
      </w:r>
    </w:p>
    <w:p w14:paraId="381942C6" w14:textId="77777777" w:rsidR="00CE4171" w:rsidRPr="00401AC9" w:rsidRDefault="00CE4171" w:rsidP="00EE1570">
      <w:pPr>
        <w:spacing w:line="240" w:lineRule="auto"/>
      </w:pPr>
    </w:p>
    <w:p w14:paraId="76F8EAAF" w14:textId="1CD22D70" w:rsidR="006C7B65" w:rsidRDefault="00FF3AA2" w:rsidP="00EE1570">
      <w:pPr>
        <w:spacing w:line="240" w:lineRule="auto"/>
      </w:pPr>
      <w:r w:rsidRPr="00401AC9">
        <w:t xml:space="preserve">Aktivnosti </w:t>
      </w:r>
      <w:r w:rsidR="00C8424B" w:rsidRPr="00401AC9">
        <w:t xml:space="preserve">pod tč. 3 </w:t>
      </w:r>
      <w:r w:rsidR="002E664F" w:rsidRPr="00401AC9">
        <w:t xml:space="preserve">prvega odstavka 2. člena te pogodbe </w:t>
      </w:r>
      <w:r w:rsidR="002E664F">
        <w:t>(</w:t>
      </w:r>
      <w:r w:rsidR="00C8424B" w:rsidRPr="00401AC9">
        <w:rPr>
          <w:i/>
          <w:iCs/>
        </w:rPr>
        <w:t>U</w:t>
      </w:r>
      <w:r w:rsidR="00CE4171" w:rsidRPr="00401AC9">
        <w:rPr>
          <w:i/>
          <w:iCs/>
        </w:rPr>
        <w:t>sposabljanje uporabnikov</w:t>
      </w:r>
      <w:r w:rsidR="002E664F">
        <w:rPr>
          <w:i/>
          <w:iCs/>
        </w:rPr>
        <w:t>)</w:t>
      </w:r>
      <w:r w:rsidR="00E3458A" w:rsidRPr="00401AC9">
        <w:t xml:space="preserve"> </w:t>
      </w:r>
      <w:r w:rsidR="00F83186" w:rsidRPr="00401AC9">
        <w:t xml:space="preserve">in tč. 4 </w:t>
      </w:r>
      <w:r w:rsidR="002E664F" w:rsidRPr="00401AC9">
        <w:t xml:space="preserve">prvega odstavka 2. člena te pogodbe </w:t>
      </w:r>
      <w:r w:rsidR="002E664F">
        <w:t>(</w:t>
      </w:r>
      <w:r w:rsidR="00F83186" w:rsidRPr="00401AC9">
        <w:rPr>
          <w:i/>
          <w:iCs/>
        </w:rPr>
        <w:t>Podpora naročniku</w:t>
      </w:r>
      <w:r w:rsidR="002E664F">
        <w:rPr>
          <w:i/>
          <w:iCs/>
        </w:rPr>
        <w:t>)</w:t>
      </w:r>
      <w:r w:rsidR="002E664F">
        <w:t xml:space="preserve"> </w:t>
      </w:r>
      <w:r w:rsidR="00433C4A" w:rsidRPr="00401AC9">
        <w:t>se izvajajo izključno na podlagi vnaprejšnjega pisnega naročila s strani naročnika, kjer so definirani vsebina, obseg in rok za realizacijo naročila.</w:t>
      </w:r>
      <w:r w:rsidR="00CE4171" w:rsidRPr="00401AC9">
        <w:t xml:space="preserve"> </w:t>
      </w:r>
      <w:r w:rsidR="00F83186" w:rsidRPr="00401AC9">
        <w:t>Obvezna priloga računa</w:t>
      </w:r>
      <w:r w:rsidR="00CE4171" w:rsidRPr="00401AC9">
        <w:t xml:space="preserve"> je </w:t>
      </w:r>
      <w:r w:rsidR="00433C4A" w:rsidRPr="00401AC9">
        <w:t>poročilo o opravljenem delu</w:t>
      </w:r>
      <w:r w:rsidR="0046595F" w:rsidRPr="00401AC9">
        <w:t xml:space="preserve"> (specificirano po vrsti nalog in porabljenem številu ur)</w:t>
      </w:r>
      <w:r w:rsidR="00CE4171" w:rsidRPr="00401AC9">
        <w:t xml:space="preserve">. </w:t>
      </w:r>
      <w:r w:rsidR="002F69F7" w:rsidRPr="00401AC9">
        <w:t xml:space="preserve">Najmanjša enota obračuna </w:t>
      </w:r>
      <w:r w:rsidR="00695993" w:rsidRPr="00401AC9">
        <w:t>za aktivnost pod t</w:t>
      </w:r>
      <w:r w:rsidR="002E664F">
        <w:t>č</w:t>
      </w:r>
      <w:r w:rsidR="00695993" w:rsidRPr="00401AC9">
        <w:t xml:space="preserve"> 4. je </w:t>
      </w:r>
      <w:r w:rsidR="002F69F7" w:rsidRPr="00401AC9">
        <w:t>0,5 ure (30 minut).</w:t>
      </w:r>
    </w:p>
    <w:p w14:paraId="7726B4A7" w14:textId="77777777" w:rsidR="00A705AF" w:rsidRPr="00401AC9" w:rsidRDefault="00A705AF" w:rsidP="00EE1570">
      <w:pPr>
        <w:spacing w:line="240" w:lineRule="auto"/>
      </w:pPr>
    </w:p>
    <w:p w14:paraId="0C93AC7A" w14:textId="77777777" w:rsidR="00401230" w:rsidRPr="00401AC9" w:rsidRDefault="00401230" w:rsidP="00AF753D">
      <w:pPr>
        <w:pStyle w:val="pogodbaleni"/>
        <w:numPr>
          <w:ilvl w:val="0"/>
          <w:numId w:val="5"/>
        </w:numPr>
        <w:tabs>
          <w:tab w:val="clear" w:pos="357"/>
        </w:tabs>
        <w:spacing w:before="180" w:line="240" w:lineRule="auto"/>
        <w:ind w:left="357" w:hanging="357"/>
      </w:pPr>
    </w:p>
    <w:p w14:paraId="1EBFC536" w14:textId="5DA1D50D" w:rsidR="00504F5D" w:rsidRPr="00401AC9" w:rsidRDefault="0046595F" w:rsidP="0046595F">
      <w:pPr>
        <w:spacing w:line="240" w:lineRule="auto"/>
      </w:pPr>
      <w:r w:rsidRPr="00401AC9">
        <w:t>Izvajalec pošlje naročniku račun in spremljajočo dokumentacijo izključno v elektronski obliki preko spletne aplikacije UJPnet (e-račun), ki mora biti skladen z evropskim standardom in veljavnim Zakonom o opravljanju plačilnih storitev za proračunske uporabnike</w:t>
      </w:r>
      <w:r w:rsidR="00535B9E" w:rsidRPr="00401AC9">
        <w:t xml:space="preserve">. </w:t>
      </w:r>
      <w:r w:rsidRPr="00401AC9">
        <w:t xml:space="preserve"> </w:t>
      </w:r>
    </w:p>
    <w:p w14:paraId="3E2CDA96" w14:textId="77777777" w:rsidR="00504F5D" w:rsidRPr="00401AC9" w:rsidRDefault="00504F5D" w:rsidP="0046595F">
      <w:pPr>
        <w:spacing w:line="240" w:lineRule="auto"/>
      </w:pPr>
    </w:p>
    <w:p w14:paraId="1E5C872D" w14:textId="3DFD6C34" w:rsidR="00535B9E" w:rsidRPr="00401AC9" w:rsidRDefault="00535B9E" w:rsidP="0046595F">
      <w:pPr>
        <w:spacing w:line="240" w:lineRule="auto"/>
        <w:rPr>
          <w:snapToGrid w:val="0"/>
          <w:color w:val="000000"/>
        </w:rPr>
      </w:pPr>
      <w:r w:rsidRPr="00401AC9">
        <w:rPr>
          <w:snapToGrid w:val="0"/>
          <w:color w:val="000000"/>
        </w:rPr>
        <w:t>Račun se mora sklicevati na številko pogodbe, na podlagi katere se izstavlja.</w:t>
      </w:r>
    </w:p>
    <w:p w14:paraId="58EB1E39" w14:textId="77777777" w:rsidR="0046595F" w:rsidRPr="00401AC9" w:rsidRDefault="0046595F" w:rsidP="0046595F">
      <w:pPr>
        <w:spacing w:line="240" w:lineRule="auto"/>
        <w:rPr>
          <w:snapToGrid w:val="0"/>
          <w:color w:val="000000"/>
        </w:rPr>
      </w:pPr>
    </w:p>
    <w:p w14:paraId="7249F2E4" w14:textId="77777777" w:rsidR="008C3861" w:rsidRPr="00401AC9" w:rsidRDefault="008C3861" w:rsidP="008C3861">
      <w:r w:rsidRPr="00401AC9">
        <w:t>Rok plačila je največ 30 (trideset) dni od uradnega prejema pravilno izstavljenega računa.</w:t>
      </w:r>
    </w:p>
    <w:p w14:paraId="4BCD97A8" w14:textId="77777777" w:rsidR="00E3458A" w:rsidRPr="00401AC9" w:rsidRDefault="00E3458A" w:rsidP="0046595F">
      <w:pPr>
        <w:pStyle w:val="pogodbaleni"/>
        <w:tabs>
          <w:tab w:val="clear" w:pos="357"/>
        </w:tabs>
        <w:spacing w:before="0" w:after="0" w:line="240" w:lineRule="auto"/>
        <w:jc w:val="both"/>
        <w:rPr>
          <w:rFonts w:eastAsia="Times New Roman"/>
          <w:snapToGrid w:val="0"/>
        </w:rPr>
      </w:pPr>
    </w:p>
    <w:p w14:paraId="2F15E71E" w14:textId="52637007" w:rsidR="0039781E" w:rsidRPr="00401AC9" w:rsidRDefault="0046595F" w:rsidP="0046595F">
      <w:pPr>
        <w:pStyle w:val="pogodbaleni"/>
        <w:tabs>
          <w:tab w:val="clear" w:pos="357"/>
        </w:tabs>
        <w:spacing w:before="0" w:after="0" w:line="240" w:lineRule="auto"/>
        <w:jc w:val="both"/>
        <w:rPr>
          <w:rFonts w:eastAsia="Times New Roman"/>
          <w:snapToGrid w:val="0"/>
        </w:rPr>
      </w:pPr>
      <w:r w:rsidRPr="00401AC9">
        <w:rPr>
          <w:rFonts w:eastAsia="Times New Roman"/>
          <w:snapToGrid w:val="0"/>
        </w:rPr>
        <w:t>Če zadnji dan roka sovpada z dnem, ko je po zakonu dela prost dan oz. v plačilnem sistemu TARGET2 ni opredeljen kot plačilni dan, se za zadnji dan roka šteje naslednji delavnik oz. naslednji plačilni dan v sistemu TARGET2.</w:t>
      </w:r>
    </w:p>
    <w:p w14:paraId="6096DD1C" w14:textId="77777777" w:rsidR="00932373" w:rsidRPr="00401AC9" w:rsidRDefault="00932373" w:rsidP="00932373"/>
    <w:p w14:paraId="6F20A323" w14:textId="3784A98A" w:rsidR="00932373" w:rsidRPr="00401AC9" w:rsidRDefault="00932373" w:rsidP="00932373">
      <w:r w:rsidRPr="00401AC9">
        <w:t>Posebej se izstavlja račun za aktivnosti 1., 2. in 3. točke prvega odstavka 2. člena te pogodbe in posebej za storitve iz 4. točke prvega odstavka 2. člena te pogodbe.</w:t>
      </w:r>
    </w:p>
    <w:p w14:paraId="055B4A72" w14:textId="77777777" w:rsidR="00932373" w:rsidRPr="00401AC9" w:rsidRDefault="00932373" w:rsidP="00932373"/>
    <w:p w14:paraId="6CE8474E" w14:textId="7B02E9F6" w:rsidR="00932373" w:rsidRPr="00401AC9" w:rsidRDefault="00932373" w:rsidP="00932373">
      <w:r w:rsidRPr="00401AC9">
        <w:t>Podlaga za izstavitev računa za opravljene aktivnosti so izpolnjeni pogoji iz 10. člena.</w:t>
      </w:r>
    </w:p>
    <w:p w14:paraId="5BA5A48F" w14:textId="77777777" w:rsidR="00932373" w:rsidRPr="00401AC9" w:rsidRDefault="00932373" w:rsidP="00591254"/>
    <w:p w14:paraId="2C3DF1C9" w14:textId="14C2514F" w:rsidR="0046595F" w:rsidRPr="00401AC9" w:rsidRDefault="0046595F" w:rsidP="0046595F">
      <w:pPr>
        <w:pStyle w:val="pogodbaleni"/>
        <w:numPr>
          <w:ilvl w:val="0"/>
          <w:numId w:val="5"/>
        </w:numPr>
        <w:tabs>
          <w:tab w:val="clear" w:pos="357"/>
        </w:tabs>
        <w:spacing w:before="180" w:line="240" w:lineRule="auto"/>
        <w:ind w:left="357" w:hanging="357"/>
      </w:pPr>
    </w:p>
    <w:p w14:paraId="0EEC103E" w14:textId="293FDD14" w:rsidR="00FE3F29" w:rsidRPr="00401AC9" w:rsidRDefault="00504F5D" w:rsidP="00745FFF">
      <w:pPr>
        <w:shd w:val="clear" w:color="auto" w:fill="FFFFFF"/>
        <w:spacing w:line="240" w:lineRule="auto"/>
      </w:pPr>
      <w:r w:rsidRPr="00401AC9">
        <w:t>Naročnik je izvajalcu zavezan za plačila, ko bodo izpolnjeni formalni pogoji glede na veljavni Zakon o izvrševanju proračuna Republike Slovenije ter ostale predpise, ki omogočajo izvrševanje sprejetega Proračuna Republike Slovenije za posamezno leto oz</w:t>
      </w:r>
      <w:r w:rsidR="00FB0B47" w:rsidRPr="00401AC9">
        <w:t>.</w:t>
      </w:r>
      <w:r w:rsidRPr="00401AC9">
        <w:t xml:space="preserve"> sprejeti proračun za posamezno leto. Če pogoji za nadaljnja plačila ne bodo izpolnjeni, bo naročnik o tem takoj pisno obvestil izvajalca. Z dnem prejema obvestila se šteje </w:t>
      </w:r>
      <w:r w:rsidR="00AA31B0" w:rsidRPr="00401AC9">
        <w:t xml:space="preserve">ta </w:t>
      </w:r>
      <w:r w:rsidRPr="00401AC9">
        <w:t>pogodba za razvezano. Obveznosti in pravice, nastale do dne razveze pogodbe, sta naročnik in izvajalec dolžna medsebojno izpolniti in poravnati.</w:t>
      </w:r>
    </w:p>
    <w:p w14:paraId="56DF5503" w14:textId="77777777" w:rsidR="00FE5064" w:rsidRPr="00401AC9" w:rsidRDefault="00FE5064" w:rsidP="00745FFF">
      <w:pPr>
        <w:shd w:val="clear" w:color="auto" w:fill="FFFFFF"/>
        <w:spacing w:line="240" w:lineRule="auto"/>
      </w:pPr>
    </w:p>
    <w:p w14:paraId="52A0AC94" w14:textId="528D395C" w:rsidR="00535B9E" w:rsidRPr="00401AC9" w:rsidRDefault="00535B9E" w:rsidP="002F0B80">
      <w:pPr>
        <w:pStyle w:val="Naslov2"/>
        <w:spacing w:before="280" w:line="240" w:lineRule="auto"/>
        <w:ind w:left="357" w:hanging="357"/>
      </w:pPr>
      <w:r w:rsidRPr="00401AC9">
        <w:t>JAMČEVANJE</w:t>
      </w:r>
    </w:p>
    <w:p w14:paraId="790979C9" w14:textId="77777777" w:rsidR="00535B9E" w:rsidRPr="00401AC9" w:rsidRDefault="00535B9E" w:rsidP="00DD4640">
      <w:pPr>
        <w:pStyle w:val="pogodbaleni"/>
        <w:numPr>
          <w:ilvl w:val="0"/>
          <w:numId w:val="5"/>
        </w:numPr>
        <w:tabs>
          <w:tab w:val="clear" w:pos="357"/>
        </w:tabs>
        <w:spacing w:before="180" w:line="240" w:lineRule="auto"/>
        <w:ind w:left="357" w:hanging="357"/>
      </w:pPr>
    </w:p>
    <w:p w14:paraId="3A5777FB" w14:textId="659FE29B" w:rsidR="00660F17" w:rsidRPr="00401AC9" w:rsidRDefault="00535B9E" w:rsidP="00660F17">
      <w:pPr>
        <w:spacing w:line="240" w:lineRule="auto"/>
      </w:pPr>
      <w:r w:rsidRPr="00401AC9">
        <w:t xml:space="preserve">Izvajalec </w:t>
      </w:r>
      <w:r w:rsidR="00AB60CC" w:rsidRPr="00401AC9">
        <w:t xml:space="preserve">v okviru licence </w:t>
      </w:r>
      <w:r w:rsidRPr="00401AC9">
        <w:t>jamči, da bo</w:t>
      </w:r>
      <w:r w:rsidR="004709D6" w:rsidRPr="00401AC9">
        <w:t xml:space="preserve"> rešitev </w:t>
      </w:r>
      <w:r w:rsidR="00660F17" w:rsidRPr="00401AC9">
        <w:t>deloval</w:t>
      </w:r>
      <w:r w:rsidR="00AB60CC" w:rsidRPr="00401AC9">
        <w:t>a</w:t>
      </w:r>
      <w:r w:rsidR="00660F17" w:rsidRPr="00401AC9">
        <w:t xml:space="preserve"> v skladu s specificiranimi naročnikovimi zahtevami.</w:t>
      </w:r>
    </w:p>
    <w:p w14:paraId="4EA46D54" w14:textId="77777777" w:rsidR="00535B9E" w:rsidRPr="00401AC9" w:rsidRDefault="00535B9E" w:rsidP="00DD4640">
      <w:pPr>
        <w:pStyle w:val="pogodbaleni"/>
        <w:numPr>
          <w:ilvl w:val="0"/>
          <w:numId w:val="5"/>
        </w:numPr>
        <w:tabs>
          <w:tab w:val="clear" w:pos="357"/>
        </w:tabs>
        <w:spacing w:before="180" w:line="240" w:lineRule="auto"/>
        <w:ind w:left="357" w:hanging="357"/>
      </w:pPr>
    </w:p>
    <w:p w14:paraId="1502FF78" w14:textId="3395E8E8" w:rsidR="00535B9E" w:rsidRPr="00401AC9" w:rsidRDefault="00535B9E" w:rsidP="00134C90">
      <w:pPr>
        <w:spacing w:line="240" w:lineRule="auto"/>
      </w:pPr>
      <w:r w:rsidRPr="00401AC9">
        <w:t>Če naročnik po</w:t>
      </w:r>
      <w:r w:rsidR="006513E6" w:rsidRPr="00401AC9">
        <w:t xml:space="preserve"> vzpostavitvi rešitve in/ali</w:t>
      </w:r>
      <w:r w:rsidRPr="00401AC9">
        <w:t xml:space="preserve"> namestitvi nadgradnje, kar pomeni po že opravljenem prevzemu, ugotovi bistvena odstopanja od specifikacije zahtev, mora izvajalec v roku </w:t>
      </w:r>
      <w:r w:rsidR="00FB0B47" w:rsidRPr="00401AC9">
        <w:t>5</w:t>
      </w:r>
      <w:r w:rsidRPr="00401AC9">
        <w:t xml:space="preserve"> delovnih dni od obvestila naročnika oz. po dogovoru z naročnikom odpraviti vsa neskladja.</w:t>
      </w:r>
    </w:p>
    <w:p w14:paraId="2F0F4ACE" w14:textId="77777777" w:rsidR="003A229E" w:rsidRPr="00401AC9" w:rsidRDefault="003A229E" w:rsidP="00134C90">
      <w:pPr>
        <w:spacing w:line="240" w:lineRule="auto"/>
      </w:pPr>
    </w:p>
    <w:p w14:paraId="1A4CCDE5" w14:textId="2776B54B" w:rsidR="00535B9E" w:rsidRPr="00401AC9" w:rsidRDefault="003A229E" w:rsidP="00134C90">
      <w:pPr>
        <w:spacing w:line="240" w:lineRule="auto"/>
      </w:pPr>
      <w:r w:rsidRPr="00401AC9">
        <w:t>Če je izvajalec že izstavil račun, in neskladje še ni odpravljeno, naročnik zadrži plačilo</w:t>
      </w:r>
      <w:r w:rsidR="00B452C1" w:rsidRPr="00401AC9">
        <w:t xml:space="preserve"> do odprave neskladja</w:t>
      </w:r>
      <w:r w:rsidRPr="00401AC9">
        <w:t>.</w:t>
      </w:r>
    </w:p>
    <w:p w14:paraId="0CC9962B" w14:textId="77777777" w:rsidR="00E821B7" w:rsidRPr="00401AC9" w:rsidRDefault="00E821B7" w:rsidP="00134C90">
      <w:pPr>
        <w:spacing w:line="240" w:lineRule="auto"/>
      </w:pPr>
    </w:p>
    <w:p w14:paraId="518DE104" w14:textId="77777777" w:rsidR="00E821B7" w:rsidRPr="00401AC9" w:rsidRDefault="00E821B7" w:rsidP="00085BA6">
      <w:pPr>
        <w:spacing w:line="240" w:lineRule="auto"/>
        <w:rPr>
          <w:i/>
          <w:iCs/>
        </w:rPr>
      </w:pPr>
      <w:r w:rsidRPr="00401AC9">
        <w:rPr>
          <w:i/>
          <w:iCs/>
        </w:rPr>
        <w:t>PODIZVAJALCI</w:t>
      </w:r>
    </w:p>
    <w:p w14:paraId="4AFE2581" w14:textId="77777777" w:rsidR="00E821B7" w:rsidRPr="00401AC9" w:rsidRDefault="00E821B7" w:rsidP="00E821B7">
      <w:pPr>
        <w:spacing w:line="240" w:lineRule="auto"/>
        <w:rPr>
          <w:i/>
          <w:iCs/>
        </w:rPr>
      </w:pPr>
      <w:r w:rsidRPr="00401AC9">
        <w:rPr>
          <w:i/>
          <w:iCs/>
        </w:rPr>
        <w:t>(Opomba: Določbe navedene v tem delu bodo vključene v pogodbo le v primeru, če bo izvajalec nastopal skupaj s podizvajalci. V nasprotnem primeru se ta del osnutka pogodbe, ki se nanaša na izvajanje del s podizvajalci, črta).</w:t>
      </w:r>
    </w:p>
    <w:p w14:paraId="12F1918B" w14:textId="77777777" w:rsidR="00E821B7" w:rsidRPr="00401AC9" w:rsidRDefault="00E821B7" w:rsidP="00E821B7">
      <w:pPr>
        <w:spacing w:line="240" w:lineRule="auto"/>
        <w:rPr>
          <w:i/>
          <w:iCs/>
        </w:rPr>
      </w:pPr>
    </w:p>
    <w:p w14:paraId="58694681" w14:textId="607F20BC" w:rsidR="00E821B7" w:rsidRPr="00401AC9" w:rsidRDefault="00E821B7" w:rsidP="00085BA6">
      <w:pPr>
        <w:spacing w:line="240" w:lineRule="auto"/>
        <w:jc w:val="center"/>
        <w:rPr>
          <w:i/>
          <w:iCs/>
        </w:rPr>
      </w:pPr>
      <w:r w:rsidRPr="00401AC9">
        <w:rPr>
          <w:i/>
          <w:iCs/>
        </w:rPr>
        <w:fldChar w:fldCharType="begin">
          <w:ffData>
            <w:name w:val="Besedilo48"/>
            <w:enabled/>
            <w:calcOnExit w:val="0"/>
            <w:textInput/>
          </w:ffData>
        </w:fldChar>
      </w:r>
      <w:r w:rsidRPr="00401AC9">
        <w:rPr>
          <w:i/>
          <w:iCs/>
        </w:rPr>
        <w:instrText xml:space="preserve"> FORMTEXT </w:instrText>
      </w:r>
      <w:r w:rsidRPr="00401AC9">
        <w:rPr>
          <w:i/>
          <w:iCs/>
        </w:rPr>
      </w:r>
      <w:r w:rsidRPr="00401AC9">
        <w:rPr>
          <w:i/>
          <w:iCs/>
        </w:rPr>
        <w:fldChar w:fldCharType="separate"/>
      </w:r>
      <w:r w:rsidRPr="00401AC9">
        <w:rPr>
          <w:rFonts w:eastAsia="Calibri"/>
          <w:i/>
          <w:iCs/>
        </w:rPr>
        <w:t> </w:t>
      </w:r>
      <w:r w:rsidRPr="00401AC9">
        <w:rPr>
          <w:rFonts w:eastAsia="Calibri"/>
          <w:i/>
          <w:iCs/>
        </w:rPr>
        <w:t> </w:t>
      </w:r>
      <w:r w:rsidRPr="00401AC9">
        <w:rPr>
          <w:rFonts w:eastAsia="Calibri"/>
          <w:i/>
          <w:iCs/>
        </w:rPr>
        <w:t> </w:t>
      </w:r>
      <w:r w:rsidRPr="00401AC9">
        <w:rPr>
          <w:rFonts w:eastAsia="Calibri"/>
          <w:i/>
          <w:iCs/>
        </w:rPr>
        <w:t> </w:t>
      </w:r>
      <w:r w:rsidRPr="00401AC9">
        <w:rPr>
          <w:rFonts w:eastAsia="Calibri"/>
          <w:i/>
          <w:iCs/>
        </w:rPr>
        <w:t> </w:t>
      </w:r>
      <w:r w:rsidRPr="00401AC9">
        <w:rPr>
          <w:i/>
          <w:iCs/>
        </w:rPr>
        <w:fldChar w:fldCharType="end"/>
      </w:r>
      <w:r w:rsidRPr="00401AC9">
        <w:rPr>
          <w:i/>
          <w:iCs/>
        </w:rPr>
        <w:t>. člen</w:t>
      </w:r>
    </w:p>
    <w:p w14:paraId="59C2A7DE" w14:textId="77777777" w:rsidR="00E821B7" w:rsidRPr="00401AC9" w:rsidRDefault="00E821B7" w:rsidP="00E821B7">
      <w:pPr>
        <w:spacing w:line="240" w:lineRule="auto"/>
        <w:rPr>
          <w:i/>
          <w:iCs/>
        </w:rPr>
      </w:pPr>
      <w:r w:rsidRPr="00401AC9">
        <w:rPr>
          <w:i/>
          <w:iCs/>
        </w:rPr>
        <w:t>Izvajalec bo pogodbene storitve izvajal s podizvajalci, navedenimi v izpolnjenem obrazcu Enotni evropski dokument v zvezi z oddajo javnega naročila – v nadaljevanju ESPD), ki je priloga te pogodbe (priloga 6) in njen sestavni del, v obsegu in načinu, ki je določen v tej prilogi.</w:t>
      </w:r>
    </w:p>
    <w:p w14:paraId="1BAEC3CC" w14:textId="77777777" w:rsidR="00E821B7" w:rsidRPr="00401AC9" w:rsidRDefault="00E821B7" w:rsidP="00E821B7">
      <w:pPr>
        <w:spacing w:line="240" w:lineRule="auto"/>
        <w:rPr>
          <w:i/>
          <w:iCs/>
        </w:rPr>
      </w:pPr>
    </w:p>
    <w:p w14:paraId="1A9A1BEA" w14:textId="5995F34C" w:rsidR="00E821B7" w:rsidRPr="00401AC9" w:rsidRDefault="00E821B7" w:rsidP="00085BA6">
      <w:pPr>
        <w:spacing w:line="240" w:lineRule="auto"/>
        <w:jc w:val="center"/>
        <w:rPr>
          <w:i/>
          <w:iCs/>
        </w:rPr>
      </w:pPr>
      <w:r w:rsidRPr="00401AC9">
        <w:rPr>
          <w:i/>
          <w:iCs/>
        </w:rPr>
        <w:fldChar w:fldCharType="begin">
          <w:ffData>
            <w:name w:val="Besedilo48"/>
            <w:enabled/>
            <w:calcOnExit w:val="0"/>
            <w:textInput/>
          </w:ffData>
        </w:fldChar>
      </w:r>
      <w:r w:rsidRPr="00401AC9">
        <w:rPr>
          <w:i/>
          <w:iCs/>
        </w:rPr>
        <w:instrText xml:space="preserve"> FORMTEXT </w:instrText>
      </w:r>
      <w:r w:rsidRPr="00401AC9">
        <w:rPr>
          <w:i/>
          <w:iCs/>
        </w:rPr>
      </w:r>
      <w:r w:rsidRPr="00401AC9">
        <w:rPr>
          <w:i/>
          <w:iCs/>
        </w:rPr>
        <w:fldChar w:fldCharType="separate"/>
      </w:r>
      <w:r w:rsidRPr="00401AC9">
        <w:rPr>
          <w:rFonts w:eastAsia="Arial Unicode MS"/>
          <w:i/>
          <w:iCs/>
          <w:noProof/>
        </w:rPr>
        <w:t> </w:t>
      </w:r>
      <w:r w:rsidRPr="00401AC9">
        <w:rPr>
          <w:rFonts w:eastAsia="Arial Unicode MS"/>
          <w:i/>
          <w:iCs/>
          <w:noProof/>
        </w:rPr>
        <w:t> </w:t>
      </w:r>
      <w:r w:rsidRPr="00401AC9">
        <w:rPr>
          <w:rFonts w:eastAsia="Arial Unicode MS"/>
          <w:i/>
          <w:iCs/>
          <w:noProof/>
        </w:rPr>
        <w:t> </w:t>
      </w:r>
      <w:r w:rsidRPr="00401AC9">
        <w:rPr>
          <w:rFonts w:eastAsia="Arial Unicode MS"/>
          <w:i/>
          <w:iCs/>
          <w:noProof/>
        </w:rPr>
        <w:t> </w:t>
      </w:r>
      <w:r w:rsidRPr="00401AC9">
        <w:rPr>
          <w:rFonts w:eastAsia="Arial Unicode MS"/>
          <w:i/>
          <w:iCs/>
          <w:noProof/>
        </w:rPr>
        <w:t> </w:t>
      </w:r>
      <w:r w:rsidRPr="00401AC9">
        <w:rPr>
          <w:i/>
          <w:iCs/>
        </w:rPr>
        <w:fldChar w:fldCharType="end"/>
      </w:r>
      <w:r w:rsidRPr="00401AC9">
        <w:rPr>
          <w:i/>
          <w:iCs/>
        </w:rPr>
        <w:t>. člen</w:t>
      </w:r>
    </w:p>
    <w:p w14:paraId="252D9954" w14:textId="77777777" w:rsidR="00E821B7" w:rsidRPr="00401AC9" w:rsidRDefault="00E821B7" w:rsidP="00E821B7">
      <w:pPr>
        <w:spacing w:line="240" w:lineRule="auto"/>
        <w:rPr>
          <w:i/>
          <w:iCs/>
        </w:rPr>
      </w:pPr>
      <w:r w:rsidRPr="00401AC9">
        <w:rPr>
          <w:i/>
          <w:iCs/>
        </w:rPr>
        <w:t>Izvajalec mora med izvajanjem te pogodbe naročnika obvestiti o spremembah informacij iz drugega odstavka 94. člena ZJN-</w:t>
      </w:r>
      <w:smartTag w:uri="urn:schemas-microsoft-com:office:smarttags" w:element="metricconverter">
        <w:smartTagPr>
          <w:attr w:name="ProductID" w:val="3 in"/>
        </w:smartTagPr>
        <w:r w:rsidRPr="00401AC9">
          <w:rPr>
            <w:i/>
            <w:iCs/>
          </w:rPr>
          <w:t>3 in</w:t>
        </w:r>
      </w:smartTag>
      <w:r w:rsidRPr="00401AC9">
        <w:rPr>
          <w:i/>
          <w:iCs/>
        </w:rPr>
        <w:t xml:space="preserve"> jim poslati informacije o novih podizvajalcih najkasneje v 5 (petih) dneh po spremembi. V primeru vključitve novih podizvajalcev mora izvajalec v skladu s tretjim odstavkom 94. člena Zakona o javnem naročanju ((Uradni list RS, št. 91/15, 14/18, 121/21, 10/22, 74/22 – odl. US, 100/22 – ZNUZSZS in </w:t>
      </w:r>
      <w:hyperlink r:id="rId9" w:tgtFrame="_blank" w:tooltip="Zakon o spremembah in dopolnitvah Zakona o javnem naročanju" w:history="1">
        <w:r w:rsidRPr="00401AC9">
          <w:rPr>
            <w:i/>
            <w:iCs/>
          </w:rPr>
          <w:t>28/23</w:t>
        </w:r>
      </w:hyperlink>
      <w:r w:rsidRPr="00401AC9">
        <w:rPr>
          <w:i/>
          <w:iCs/>
        </w:rPr>
        <w:t xml:space="preserve">; v nadaljevanju ZJN-3) skupaj z obvestilom naročniku med drugim </w:t>
      </w:r>
      <w:r w:rsidRPr="00401AC9">
        <w:rPr>
          <w:i/>
          <w:iCs/>
        </w:rPr>
        <w:lastRenderedPageBreak/>
        <w:t>predložiti podatke in dokumente:</w:t>
      </w:r>
    </w:p>
    <w:p w14:paraId="616003A1" w14:textId="77777777" w:rsidR="00E821B7" w:rsidRPr="00401AC9" w:rsidRDefault="00E821B7" w:rsidP="00E821B7">
      <w:pPr>
        <w:pStyle w:val="Odstavekseznama"/>
        <w:tabs>
          <w:tab w:val="clear" w:pos="1496"/>
          <w:tab w:val="num" w:pos="709"/>
        </w:tabs>
        <w:spacing w:after="0" w:line="240" w:lineRule="auto"/>
        <w:ind w:left="709" w:hanging="425"/>
        <w:rPr>
          <w:i/>
          <w:iCs/>
        </w:rPr>
      </w:pPr>
      <w:r w:rsidRPr="00401AC9">
        <w:rPr>
          <w:i/>
          <w:iCs/>
        </w:rPr>
        <w:t>kontaktne podatke in zakonite zastopnike novih podizvajalcev;</w:t>
      </w:r>
    </w:p>
    <w:p w14:paraId="3B7828B5" w14:textId="77777777" w:rsidR="00E821B7" w:rsidRPr="00401AC9" w:rsidRDefault="00E821B7" w:rsidP="00E821B7">
      <w:pPr>
        <w:pStyle w:val="Odstavekseznama"/>
        <w:tabs>
          <w:tab w:val="clear" w:pos="1496"/>
          <w:tab w:val="num" w:pos="709"/>
        </w:tabs>
        <w:spacing w:after="0" w:line="240" w:lineRule="auto"/>
        <w:ind w:left="709" w:hanging="425"/>
        <w:rPr>
          <w:i/>
          <w:iCs/>
        </w:rPr>
      </w:pPr>
      <w:r w:rsidRPr="00401AC9">
        <w:rPr>
          <w:i/>
          <w:iCs/>
        </w:rPr>
        <w:t>izpolnjene ESPD novih podizvajalcev v skladu z 79. členom ZJN-</w:t>
      </w:r>
      <w:smartTag w:uri="urn:schemas-microsoft-com:office:smarttags" w:element="metricconverter">
        <w:smartTagPr>
          <w:attr w:name="ProductID" w:val="3 in"/>
        </w:smartTagPr>
        <w:r w:rsidRPr="00401AC9">
          <w:rPr>
            <w:i/>
            <w:iCs/>
          </w:rPr>
          <w:t>3 in</w:t>
        </w:r>
      </w:smartTag>
    </w:p>
    <w:p w14:paraId="0BBE6CD7" w14:textId="77777777" w:rsidR="00E821B7" w:rsidRPr="00401AC9" w:rsidRDefault="00E821B7" w:rsidP="00E821B7">
      <w:pPr>
        <w:pStyle w:val="Odstavekseznama"/>
        <w:tabs>
          <w:tab w:val="clear" w:pos="1496"/>
          <w:tab w:val="num" w:pos="709"/>
        </w:tabs>
        <w:spacing w:after="0" w:line="240" w:lineRule="auto"/>
        <w:ind w:left="709" w:hanging="425"/>
        <w:rPr>
          <w:i/>
          <w:iCs/>
        </w:rPr>
      </w:pPr>
      <w:r w:rsidRPr="00401AC9">
        <w:rPr>
          <w:i/>
          <w:iCs/>
        </w:rPr>
        <w:t>pisno zahtevo novega podizvajalca za neposredno plačilo, če novi podizvajalec to zahteva.</w:t>
      </w:r>
    </w:p>
    <w:p w14:paraId="236239B7" w14:textId="77777777" w:rsidR="00E821B7" w:rsidRPr="00401AC9" w:rsidRDefault="00E821B7" w:rsidP="00E821B7">
      <w:pPr>
        <w:spacing w:line="240" w:lineRule="auto"/>
        <w:rPr>
          <w:i/>
          <w:iCs/>
        </w:rPr>
      </w:pPr>
    </w:p>
    <w:p w14:paraId="0A4CF182" w14:textId="1DBFA58B" w:rsidR="00E821B7" w:rsidRPr="00401AC9" w:rsidRDefault="00E821B7" w:rsidP="00085BA6">
      <w:pPr>
        <w:spacing w:line="240" w:lineRule="auto"/>
        <w:jc w:val="center"/>
        <w:rPr>
          <w:i/>
          <w:iCs/>
        </w:rPr>
      </w:pPr>
      <w:r w:rsidRPr="00401AC9">
        <w:rPr>
          <w:i/>
          <w:iCs/>
        </w:rPr>
        <w:fldChar w:fldCharType="begin">
          <w:ffData>
            <w:name w:val="Besedilo48"/>
            <w:enabled/>
            <w:calcOnExit w:val="0"/>
            <w:textInput/>
          </w:ffData>
        </w:fldChar>
      </w:r>
      <w:r w:rsidRPr="00401AC9">
        <w:rPr>
          <w:i/>
          <w:iCs/>
        </w:rPr>
        <w:instrText xml:space="preserve"> FORMTEXT </w:instrText>
      </w:r>
      <w:r w:rsidRPr="00401AC9">
        <w:rPr>
          <w:i/>
          <w:iCs/>
        </w:rPr>
      </w:r>
      <w:r w:rsidRPr="00401AC9">
        <w:rPr>
          <w:i/>
          <w:iCs/>
        </w:rPr>
        <w:fldChar w:fldCharType="separate"/>
      </w:r>
      <w:r w:rsidRPr="00401AC9">
        <w:rPr>
          <w:rFonts w:eastAsia="Arial Unicode MS"/>
          <w:i/>
          <w:iCs/>
          <w:noProof/>
        </w:rPr>
        <w:t> </w:t>
      </w:r>
      <w:r w:rsidRPr="00401AC9">
        <w:rPr>
          <w:rFonts w:eastAsia="Arial Unicode MS"/>
          <w:i/>
          <w:iCs/>
          <w:noProof/>
        </w:rPr>
        <w:t> </w:t>
      </w:r>
      <w:r w:rsidRPr="00401AC9">
        <w:rPr>
          <w:rFonts w:eastAsia="Arial Unicode MS"/>
          <w:i/>
          <w:iCs/>
          <w:noProof/>
        </w:rPr>
        <w:t> </w:t>
      </w:r>
      <w:r w:rsidRPr="00401AC9">
        <w:rPr>
          <w:rFonts w:eastAsia="Arial Unicode MS"/>
          <w:i/>
          <w:iCs/>
          <w:noProof/>
        </w:rPr>
        <w:t> </w:t>
      </w:r>
      <w:r w:rsidRPr="00401AC9">
        <w:rPr>
          <w:rFonts w:eastAsia="Arial Unicode MS"/>
          <w:i/>
          <w:iCs/>
          <w:noProof/>
        </w:rPr>
        <w:t> </w:t>
      </w:r>
      <w:r w:rsidRPr="00401AC9">
        <w:rPr>
          <w:i/>
          <w:iCs/>
        </w:rPr>
        <w:fldChar w:fldCharType="end"/>
      </w:r>
      <w:r w:rsidRPr="00401AC9">
        <w:rPr>
          <w:i/>
          <w:iCs/>
        </w:rPr>
        <w:t>. člen</w:t>
      </w:r>
    </w:p>
    <w:p w14:paraId="44D9BB67" w14:textId="77777777" w:rsidR="00E821B7" w:rsidRPr="00401AC9" w:rsidRDefault="00E821B7" w:rsidP="00E821B7">
      <w:pPr>
        <w:spacing w:line="240" w:lineRule="auto"/>
        <w:rPr>
          <w:i/>
          <w:iCs/>
        </w:rPr>
      </w:pPr>
      <w:r w:rsidRPr="00401AC9">
        <w:rPr>
          <w:i/>
          <w:iCs/>
        </w:rPr>
        <w:t>V razmerju do posameznega naročnika izvajalec v celoti odgovarja za izvedbo storitev, ki so predmet te pogodbe.</w:t>
      </w:r>
    </w:p>
    <w:p w14:paraId="6FF73A94" w14:textId="77777777" w:rsidR="00E821B7" w:rsidRPr="00401AC9" w:rsidRDefault="00E821B7" w:rsidP="00E821B7">
      <w:pPr>
        <w:spacing w:line="240" w:lineRule="auto"/>
        <w:rPr>
          <w:i/>
          <w:iCs/>
        </w:rPr>
      </w:pPr>
    </w:p>
    <w:p w14:paraId="7A8F29A3" w14:textId="4E89A745" w:rsidR="00E821B7" w:rsidRPr="00401AC9" w:rsidRDefault="00E821B7" w:rsidP="00085BA6">
      <w:pPr>
        <w:spacing w:line="240" w:lineRule="auto"/>
        <w:jc w:val="center"/>
        <w:rPr>
          <w:i/>
          <w:iCs/>
        </w:rPr>
      </w:pPr>
      <w:r w:rsidRPr="00401AC9">
        <w:rPr>
          <w:i/>
          <w:iCs/>
        </w:rPr>
        <w:fldChar w:fldCharType="begin">
          <w:ffData>
            <w:name w:val="Besedilo48"/>
            <w:enabled/>
            <w:calcOnExit w:val="0"/>
            <w:textInput/>
          </w:ffData>
        </w:fldChar>
      </w:r>
      <w:r w:rsidRPr="00401AC9">
        <w:rPr>
          <w:i/>
          <w:iCs/>
        </w:rPr>
        <w:instrText xml:space="preserve"> FORMTEXT </w:instrText>
      </w:r>
      <w:r w:rsidRPr="00401AC9">
        <w:rPr>
          <w:i/>
          <w:iCs/>
        </w:rPr>
      </w:r>
      <w:r w:rsidRPr="00401AC9">
        <w:rPr>
          <w:i/>
          <w:iCs/>
        </w:rPr>
        <w:fldChar w:fldCharType="separate"/>
      </w:r>
      <w:r w:rsidRPr="00401AC9">
        <w:rPr>
          <w:rFonts w:eastAsia="Arial Unicode MS"/>
          <w:i/>
          <w:iCs/>
          <w:noProof/>
        </w:rPr>
        <w:t> </w:t>
      </w:r>
      <w:r w:rsidRPr="00401AC9">
        <w:rPr>
          <w:rFonts w:eastAsia="Arial Unicode MS"/>
          <w:i/>
          <w:iCs/>
          <w:noProof/>
        </w:rPr>
        <w:t> </w:t>
      </w:r>
      <w:r w:rsidRPr="00401AC9">
        <w:rPr>
          <w:rFonts w:eastAsia="Arial Unicode MS"/>
          <w:i/>
          <w:iCs/>
          <w:noProof/>
        </w:rPr>
        <w:t> </w:t>
      </w:r>
      <w:r w:rsidRPr="00401AC9">
        <w:rPr>
          <w:rFonts w:eastAsia="Arial Unicode MS"/>
          <w:i/>
          <w:iCs/>
          <w:noProof/>
        </w:rPr>
        <w:t> </w:t>
      </w:r>
      <w:r w:rsidRPr="00401AC9">
        <w:rPr>
          <w:rFonts w:eastAsia="Arial Unicode MS"/>
          <w:i/>
          <w:iCs/>
          <w:noProof/>
        </w:rPr>
        <w:t> </w:t>
      </w:r>
      <w:r w:rsidRPr="00401AC9">
        <w:rPr>
          <w:i/>
          <w:iCs/>
        </w:rPr>
        <w:fldChar w:fldCharType="end"/>
      </w:r>
      <w:r w:rsidRPr="00401AC9">
        <w:rPr>
          <w:i/>
          <w:iCs/>
        </w:rPr>
        <w:t>. člen</w:t>
      </w:r>
    </w:p>
    <w:p w14:paraId="613D4561" w14:textId="77777777" w:rsidR="00E821B7" w:rsidRPr="00401AC9" w:rsidRDefault="00E821B7" w:rsidP="00E821B7">
      <w:pPr>
        <w:spacing w:line="240" w:lineRule="auto"/>
        <w:rPr>
          <w:i/>
          <w:iCs/>
        </w:rPr>
      </w:pPr>
      <w:r w:rsidRPr="00401AC9">
        <w:rPr>
          <w:i/>
          <w:iCs/>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069B7B20" w14:textId="77777777" w:rsidR="00E821B7" w:rsidRPr="00401AC9" w:rsidRDefault="00E821B7" w:rsidP="00E821B7">
      <w:pPr>
        <w:spacing w:line="240" w:lineRule="auto"/>
        <w:rPr>
          <w:i/>
          <w:iCs/>
        </w:rPr>
      </w:pPr>
    </w:p>
    <w:p w14:paraId="15CF28C9" w14:textId="426072F8" w:rsidR="00E821B7" w:rsidRPr="00401AC9" w:rsidRDefault="00E821B7" w:rsidP="00085BA6">
      <w:pPr>
        <w:spacing w:line="240" w:lineRule="auto"/>
        <w:jc w:val="center"/>
        <w:rPr>
          <w:rFonts w:eastAsia="Calibri"/>
          <w:i/>
          <w:iCs/>
        </w:rPr>
      </w:pPr>
      <w:r w:rsidRPr="00401AC9">
        <w:rPr>
          <w:i/>
          <w:iCs/>
        </w:rPr>
        <w:fldChar w:fldCharType="begin">
          <w:ffData>
            <w:name w:val="Besedilo48"/>
            <w:enabled/>
            <w:calcOnExit w:val="0"/>
            <w:textInput/>
          </w:ffData>
        </w:fldChar>
      </w:r>
      <w:r w:rsidRPr="00401AC9">
        <w:rPr>
          <w:i/>
          <w:iCs/>
        </w:rPr>
        <w:instrText xml:space="preserve"> FORMTEXT </w:instrText>
      </w:r>
      <w:r w:rsidRPr="00401AC9">
        <w:rPr>
          <w:i/>
          <w:iCs/>
        </w:rPr>
      </w:r>
      <w:r w:rsidRPr="00401AC9">
        <w:rPr>
          <w:i/>
          <w:iCs/>
        </w:rPr>
        <w:fldChar w:fldCharType="separate"/>
      </w:r>
      <w:r w:rsidRPr="00401AC9">
        <w:rPr>
          <w:rFonts w:eastAsia="Arial Unicode MS"/>
          <w:i/>
          <w:iCs/>
          <w:noProof/>
        </w:rPr>
        <w:t> </w:t>
      </w:r>
      <w:r w:rsidRPr="00401AC9">
        <w:rPr>
          <w:rFonts w:eastAsia="Arial Unicode MS"/>
          <w:i/>
          <w:iCs/>
          <w:noProof/>
        </w:rPr>
        <w:t> </w:t>
      </w:r>
      <w:r w:rsidRPr="00401AC9">
        <w:rPr>
          <w:rFonts w:eastAsia="Arial Unicode MS"/>
          <w:i/>
          <w:iCs/>
          <w:noProof/>
        </w:rPr>
        <w:t> </w:t>
      </w:r>
      <w:r w:rsidRPr="00401AC9">
        <w:rPr>
          <w:rFonts w:eastAsia="Arial Unicode MS"/>
          <w:i/>
          <w:iCs/>
          <w:noProof/>
        </w:rPr>
        <w:t> </w:t>
      </w:r>
      <w:r w:rsidRPr="00401AC9">
        <w:rPr>
          <w:rFonts w:eastAsia="Arial Unicode MS"/>
          <w:i/>
          <w:iCs/>
          <w:noProof/>
        </w:rPr>
        <w:t> </w:t>
      </w:r>
      <w:r w:rsidRPr="00401AC9">
        <w:rPr>
          <w:i/>
          <w:iCs/>
        </w:rPr>
        <w:fldChar w:fldCharType="end"/>
      </w:r>
      <w:r w:rsidRPr="00401AC9">
        <w:rPr>
          <w:i/>
          <w:iCs/>
        </w:rPr>
        <w:t>. člen</w:t>
      </w:r>
    </w:p>
    <w:p w14:paraId="475C564D" w14:textId="77777777" w:rsidR="00E821B7" w:rsidRPr="00401AC9" w:rsidRDefault="00E821B7" w:rsidP="00E821B7">
      <w:pPr>
        <w:spacing w:line="240" w:lineRule="auto"/>
        <w:rPr>
          <w:i/>
          <w:iCs/>
        </w:rPr>
      </w:pPr>
      <w:r w:rsidRPr="00401AC9">
        <w:rPr>
          <w:i/>
          <w:iCs/>
        </w:rPr>
        <w:t>/če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3C67930D" w14:textId="77777777" w:rsidR="00E821B7" w:rsidRPr="00401AC9" w:rsidRDefault="00E821B7" w:rsidP="00E821B7">
      <w:pPr>
        <w:spacing w:line="240" w:lineRule="auto"/>
        <w:rPr>
          <w:i/>
          <w:iCs/>
        </w:rPr>
      </w:pPr>
    </w:p>
    <w:p w14:paraId="6C8133B6" w14:textId="77777777" w:rsidR="00E821B7" w:rsidRPr="00401AC9" w:rsidRDefault="00E821B7" w:rsidP="00E821B7">
      <w:pPr>
        <w:spacing w:line="240" w:lineRule="auto"/>
        <w:rPr>
          <w:i/>
          <w:iCs/>
        </w:rPr>
      </w:pPr>
      <w:r w:rsidRPr="00401AC9">
        <w:rPr>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79A2A261" w14:textId="77777777" w:rsidR="00E821B7" w:rsidRPr="00401AC9" w:rsidRDefault="00E821B7" w:rsidP="00134C90">
      <w:pPr>
        <w:spacing w:line="240" w:lineRule="auto"/>
      </w:pPr>
    </w:p>
    <w:p w14:paraId="1482A70F" w14:textId="62C667C7" w:rsidR="003B5FA5" w:rsidRPr="00401AC9" w:rsidRDefault="00535B9E" w:rsidP="002F0B80">
      <w:pPr>
        <w:pStyle w:val="Naslov2"/>
        <w:spacing w:before="280" w:line="240" w:lineRule="auto"/>
        <w:ind w:left="357" w:hanging="357"/>
      </w:pPr>
      <w:bookmarkStart w:id="10" w:name="OLE_LINK3"/>
      <w:bookmarkStart w:id="11" w:name="OLE_LINK4"/>
      <w:r w:rsidRPr="00401AC9">
        <w:t xml:space="preserve">POGODBENA </w:t>
      </w:r>
      <w:r w:rsidR="00106183" w:rsidRPr="00401AC9">
        <w:t>KAZEN</w:t>
      </w:r>
    </w:p>
    <w:bookmarkEnd w:id="10"/>
    <w:bookmarkEnd w:id="11"/>
    <w:p w14:paraId="65DA980E" w14:textId="2EC018F6" w:rsidR="3332642D" w:rsidRPr="00401AC9" w:rsidRDefault="00341ABF" w:rsidP="00DD4640">
      <w:pPr>
        <w:pStyle w:val="pogodbaleni"/>
        <w:numPr>
          <w:ilvl w:val="0"/>
          <w:numId w:val="5"/>
        </w:numPr>
        <w:tabs>
          <w:tab w:val="clear" w:pos="357"/>
        </w:tabs>
        <w:spacing w:before="180" w:line="240" w:lineRule="auto"/>
        <w:ind w:left="357" w:hanging="357"/>
      </w:pPr>
      <w:r w:rsidRPr="00401AC9">
        <w:t xml:space="preserve"> </w:t>
      </w:r>
    </w:p>
    <w:p w14:paraId="0DE0B865" w14:textId="77777777" w:rsidR="006E10A8" w:rsidRPr="00401AC9" w:rsidRDefault="63E6CFA9" w:rsidP="00266675">
      <w:pPr>
        <w:spacing w:line="240" w:lineRule="auto"/>
        <w:rPr>
          <w:rFonts w:eastAsia="Calibri"/>
        </w:rPr>
      </w:pPr>
      <w:r w:rsidRPr="00401AC9">
        <w:rPr>
          <w:rFonts w:eastAsia="Arial"/>
        </w:rPr>
        <w:t xml:space="preserve">V primeru zamude rokov izvedbe </w:t>
      </w:r>
      <w:r w:rsidR="004C3F46" w:rsidRPr="00401AC9">
        <w:rPr>
          <w:rFonts w:eastAsia="Arial"/>
        </w:rPr>
        <w:t>vzpostavitve rešitve</w:t>
      </w:r>
      <w:r w:rsidR="007646AF" w:rsidRPr="00401AC9">
        <w:rPr>
          <w:rFonts w:eastAsia="Arial"/>
        </w:rPr>
        <w:t xml:space="preserve"> </w:t>
      </w:r>
      <w:r w:rsidRPr="00401AC9">
        <w:rPr>
          <w:rFonts w:eastAsia="Calibri"/>
        </w:rPr>
        <w:t xml:space="preserve">po izključni krivdi izvajalca, </w:t>
      </w:r>
      <w:r w:rsidR="003A54CC" w:rsidRPr="00401AC9">
        <w:rPr>
          <w:rFonts w:eastAsia="Calibri"/>
        </w:rPr>
        <w:t xml:space="preserve">lahko </w:t>
      </w:r>
      <w:r w:rsidRPr="00401AC9">
        <w:rPr>
          <w:rFonts w:eastAsia="Calibri"/>
        </w:rPr>
        <w:t>naročnik izvajalcu zaračuna pogodbeno kazen v višini</w:t>
      </w:r>
      <w:r w:rsidR="00AF3359" w:rsidRPr="00401AC9">
        <w:rPr>
          <w:rFonts w:eastAsia="Calibri"/>
        </w:rPr>
        <w:t xml:space="preserve"> </w:t>
      </w:r>
      <w:r w:rsidR="00D869F9" w:rsidRPr="00401AC9">
        <w:rPr>
          <w:rFonts w:eastAsia="Calibri"/>
        </w:rPr>
        <w:t>0,5</w:t>
      </w:r>
      <w:r w:rsidRPr="00401AC9">
        <w:rPr>
          <w:rFonts w:eastAsia="Calibri"/>
        </w:rPr>
        <w:t xml:space="preserve"> % </w:t>
      </w:r>
      <w:r w:rsidR="00D869F9" w:rsidRPr="00401AC9">
        <w:rPr>
          <w:rFonts w:eastAsia="Calibri"/>
        </w:rPr>
        <w:t>pogodbene vrednosti</w:t>
      </w:r>
      <w:r w:rsidR="007646AF" w:rsidRPr="00401AC9">
        <w:rPr>
          <w:rFonts w:eastAsia="Calibri"/>
        </w:rPr>
        <w:t xml:space="preserve"> </w:t>
      </w:r>
      <w:r w:rsidR="000703AD" w:rsidRPr="00401AC9">
        <w:rPr>
          <w:rFonts w:eastAsia="Calibri"/>
        </w:rPr>
        <w:t xml:space="preserve">z DDV </w:t>
      </w:r>
      <w:r w:rsidR="007646AF" w:rsidRPr="00401AC9">
        <w:rPr>
          <w:rFonts w:eastAsia="Calibri"/>
        </w:rPr>
        <w:t xml:space="preserve">za </w:t>
      </w:r>
      <w:r w:rsidRPr="00401AC9">
        <w:rPr>
          <w:rFonts w:eastAsia="Calibri"/>
        </w:rPr>
        <w:t xml:space="preserve">vsak zamujeni dan, vendar največ do vključno </w:t>
      </w:r>
      <w:r w:rsidR="002B5B40" w:rsidRPr="00401AC9">
        <w:rPr>
          <w:rFonts w:eastAsia="Calibri"/>
        </w:rPr>
        <w:t>10</w:t>
      </w:r>
      <w:r w:rsidRPr="00401AC9">
        <w:rPr>
          <w:rFonts w:eastAsia="Calibri"/>
        </w:rPr>
        <w:t xml:space="preserve"> % </w:t>
      </w:r>
      <w:r w:rsidR="002B5B40" w:rsidRPr="00401AC9">
        <w:rPr>
          <w:rFonts w:eastAsia="Calibri"/>
        </w:rPr>
        <w:t xml:space="preserve">pogodbene </w:t>
      </w:r>
      <w:r w:rsidRPr="00401AC9">
        <w:rPr>
          <w:rFonts w:eastAsia="Calibri"/>
        </w:rPr>
        <w:t>vrednosti</w:t>
      </w:r>
      <w:r w:rsidR="002B5B40" w:rsidRPr="00401AC9">
        <w:rPr>
          <w:rFonts w:eastAsia="Calibri"/>
        </w:rPr>
        <w:t>.</w:t>
      </w:r>
      <w:r w:rsidRPr="00401AC9">
        <w:rPr>
          <w:rFonts w:eastAsia="Calibri"/>
        </w:rPr>
        <w:t xml:space="preserve"> </w:t>
      </w:r>
    </w:p>
    <w:p w14:paraId="2CF031E7" w14:textId="77777777" w:rsidR="00AF3359" w:rsidRPr="00401AC9" w:rsidRDefault="00AF3359" w:rsidP="00266675">
      <w:pPr>
        <w:spacing w:line="240" w:lineRule="auto"/>
        <w:rPr>
          <w:rFonts w:eastAsia="Calibri"/>
        </w:rPr>
      </w:pPr>
    </w:p>
    <w:p w14:paraId="230DDC85" w14:textId="34A0E746" w:rsidR="00764BDE" w:rsidRPr="00401AC9" w:rsidRDefault="00764BDE" w:rsidP="00266675">
      <w:pPr>
        <w:spacing w:line="240" w:lineRule="auto"/>
      </w:pPr>
      <w:r w:rsidRPr="00401AC9">
        <w:t xml:space="preserve">Če izvajalec naročniku sporoči, da je napaka odpravljena, kasneje pa se ugotovi, da napaka ni odpravljena, naročnik izvajalcu lahko zaračuna kazen v višini </w:t>
      </w:r>
      <w:r w:rsidR="00FE4B8B" w:rsidRPr="00401AC9">
        <w:t>10</w:t>
      </w:r>
      <w:r w:rsidR="00BA1B73" w:rsidRPr="00401AC9">
        <w:t xml:space="preserve"> </w:t>
      </w:r>
      <w:r w:rsidR="00FE4B8B" w:rsidRPr="00401AC9">
        <w:t>% letne licenčnine</w:t>
      </w:r>
      <w:r w:rsidRPr="00401AC9">
        <w:t xml:space="preserve"> z DDV.</w:t>
      </w:r>
    </w:p>
    <w:p w14:paraId="30989F6E" w14:textId="77777777" w:rsidR="00764BDE" w:rsidRPr="00401AC9" w:rsidRDefault="00764BDE" w:rsidP="00266675">
      <w:pPr>
        <w:spacing w:line="240" w:lineRule="auto"/>
      </w:pPr>
    </w:p>
    <w:p w14:paraId="6C9B479F" w14:textId="3D0D1F67" w:rsidR="00535B9E" w:rsidRPr="00401AC9" w:rsidRDefault="00535B9E" w:rsidP="00266675">
      <w:pPr>
        <w:spacing w:line="240" w:lineRule="auto"/>
      </w:pPr>
      <w:r w:rsidRPr="00401AC9">
        <w:t>Če izvajalec zamuja z izvajanjem pogodbenih storitev toliko, da bi lahko naročniku nastala škoda ali da bi izvedba izgubila pomen</w:t>
      </w:r>
      <w:r w:rsidR="001B5851" w:rsidRPr="00401AC9">
        <w:t xml:space="preserve"> lahko</w:t>
      </w:r>
      <w:r w:rsidR="00BF41C0" w:rsidRPr="00401AC9">
        <w:t xml:space="preserve"> </w:t>
      </w:r>
      <w:r w:rsidR="00FB54DF" w:rsidRPr="00401AC9">
        <w:t>naroč</w:t>
      </w:r>
      <w:r w:rsidR="001B5851" w:rsidRPr="00401AC9">
        <w:t xml:space="preserve">nik </w:t>
      </w:r>
      <w:r w:rsidRPr="00401AC9">
        <w:t>naroč</w:t>
      </w:r>
      <w:r w:rsidR="001B5851" w:rsidRPr="00401AC9">
        <w:t>i</w:t>
      </w:r>
      <w:r w:rsidRPr="00401AC9">
        <w:t xml:space="preserve"> nadomestno storitev pri drugem izvajalcu na stroške zamudnika</w:t>
      </w:r>
      <w:r w:rsidR="00FB54DF" w:rsidRPr="00401AC9">
        <w:t xml:space="preserve"> in </w:t>
      </w:r>
      <w:r w:rsidRPr="00401AC9">
        <w:t xml:space="preserve">razdre pogodbo </w:t>
      </w:r>
      <w:r w:rsidR="00FB54DF" w:rsidRPr="00401AC9">
        <w:t>ter</w:t>
      </w:r>
      <w:r w:rsidRPr="00401AC9">
        <w:t xml:space="preserve"> zahteva povrnitev dejanske škode.</w:t>
      </w:r>
    </w:p>
    <w:p w14:paraId="60310557" w14:textId="77777777" w:rsidR="00D215B4" w:rsidRPr="00401AC9" w:rsidRDefault="00D215B4" w:rsidP="00266675">
      <w:pPr>
        <w:spacing w:line="240" w:lineRule="auto"/>
      </w:pPr>
    </w:p>
    <w:p w14:paraId="43EF7BBE" w14:textId="0FFE82D7" w:rsidR="00535B9E" w:rsidRPr="00401AC9" w:rsidRDefault="00535B9E" w:rsidP="00266675">
      <w:pPr>
        <w:spacing w:line="240" w:lineRule="auto"/>
      </w:pPr>
      <w:r w:rsidRPr="00401AC9">
        <w:t xml:space="preserve">Izvajalec ne odgovarja za pravočasno izvedbo predmetnih storitev, če naročnik ne izpolni vseh svojih obveznosti. </w:t>
      </w:r>
      <w:r w:rsidR="00FE4B8B" w:rsidRPr="00401AC9">
        <w:t>Če</w:t>
      </w:r>
      <w:r w:rsidRPr="00401AC9">
        <w:t xml:space="preserve"> naročnik zamuja z izpolnitvijo svojih obveznosti, se roki izvedbe storitev s strani izvajalca podaljšajo za čas te zamude.</w:t>
      </w:r>
    </w:p>
    <w:p w14:paraId="79774371" w14:textId="77777777" w:rsidR="004A73B7" w:rsidRPr="00401AC9" w:rsidRDefault="004A73B7" w:rsidP="00266675">
      <w:pPr>
        <w:spacing w:line="240" w:lineRule="auto"/>
      </w:pPr>
    </w:p>
    <w:p w14:paraId="556AFF9D" w14:textId="225A73F6" w:rsidR="00535B9E" w:rsidRPr="00401AC9" w:rsidRDefault="00535B9E" w:rsidP="00266675">
      <w:pPr>
        <w:spacing w:line="240" w:lineRule="auto"/>
      </w:pPr>
      <w:r w:rsidRPr="00401AC9">
        <w:t>Pogodbena kazen ali kritje za nadomestno storitev se obračuna pri naslednjih izplačilih izvajalcu oz</w:t>
      </w:r>
      <w:r w:rsidR="00BA1B73" w:rsidRPr="00401AC9">
        <w:t xml:space="preserve">. </w:t>
      </w:r>
      <w:r w:rsidR="00FE4B8B" w:rsidRPr="00401AC9">
        <w:t>če</w:t>
      </w:r>
      <w:r w:rsidRPr="00401AC9">
        <w:t xml:space="preserve"> navedeno ni mogoče, se iz tega naslova izstavi poseben račun, ki ga mora izvajalec plačati v roku osem dni od prejema.</w:t>
      </w:r>
    </w:p>
    <w:p w14:paraId="04DD10D7" w14:textId="77777777" w:rsidR="00535B9E" w:rsidRPr="00401AC9" w:rsidRDefault="00535B9E" w:rsidP="00266675">
      <w:pPr>
        <w:spacing w:line="240" w:lineRule="auto"/>
      </w:pPr>
    </w:p>
    <w:p w14:paraId="2688715D" w14:textId="749FD446" w:rsidR="00454562" w:rsidRPr="00401AC9" w:rsidRDefault="00535B9E" w:rsidP="00266675">
      <w:pPr>
        <w:spacing w:line="240" w:lineRule="auto"/>
      </w:pPr>
      <w:r w:rsidRPr="00401AC9">
        <w:t xml:space="preserve">Pogodbeni stranki sta soglasni, da v primeru zamude z izpolnitvijo, izvajalca ob sprejemu izpolnitve ni potrebno posebej obvestiti o pridržanju pravice do obračuna pogodbene kazni, pač pa se pogodbena kazen </w:t>
      </w:r>
      <w:r w:rsidR="00FE4B8B" w:rsidRPr="00401AC9">
        <w:t xml:space="preserve">lahko </w:t>
      </w:r>
      <w:r w:rsidRPr="00401AC9">
        <w:t>obračuna v skladu z določili te pogodbe ob vsaki zamudi brez obvestila.</w:t>
      </w:r>
    </w:p>
    <w:p w14:paraId="099C78C3" w14:textId="77777777" w:rsidR="00BA1B73" w:rsidRPr="00401AC9" w:rsidRDefault="00BA1B73" w:rsidP="00266675">
      <w:pPr>
        <w:spacing w:line="240" w:lineRule="auto"/>
      </w:pPr>
    </w:p>
    <w:p w14:paraId="4DB387BB" w14:textId="182E8F87" w:rsidR="00BA1B73" w:rsidRDefault="00BA1B73" w:rsidP="00266675">
      <w:pPr>
        <w:spacing w:line="240" w:lineRule="auto"/>
      </w:pPr>
      <w:r w:rsidRPr="00401AC9">
        <w:t>Pogodbene kazni se seštevajo in se med seboj ne izključujejo. Izvajalec se strinja, da se obračunana pogodbena kazen lahko pobota z zapadlimi obveznostmi naročnika. Uveljavljanje pogodbene kazni ne izključuje unovčitve finančnega zavarovanja.</w:t>
      </w:r>
    </w:p>
    <w:p w14:paraId="0C3001E0" w14:textId="77777777" w:rsidR="00C86993" w:rsidRDefault="00C86993" w:rsidP="00266675">
      <w:pPr>
        <w:spacing w:line="240" w:lineRule="auto"/>
      </w:pPr>
    </w:p>
    <w:p w14:paraId="195FB26F" w14:textId="77777777" w:rsidR="00C86993" w:rsidRDefault="00C86993" w:rsidP="00266675">
      <w:pPr>
        <w:spacing w:line="240" w:lineRule="auto"/>
      </w:pPr>
    </w:p>
    <w:p w14:paraId="31418E99" w14:textId="77777777" w:rsidR="00C86993" w:rsidRPr="00401AC9" w:rsidRDefault="00C86993" w:rsidP="00266675">
      <w:pPr>
        <w:spacing w:line="240" w:lineRule="auto"/>
      </w:pPr>
    </w:p>
    <w:p w14:paraId="1CEE86D6" w14:textId="77777777" w:rsidR="00535B9E" w:rsidRPr="00401AC9" w:rsidRDefault="00535B9E" w:rsidP="002F0B80">
      <w:pPr>
        <w:pStyle w:val="Naslov2"/>
        <w:spacing w:before="280" w:line="240" w:lineRule="auto"/>
        <w:ind w:left="357" w:hanging="357"/>
      </w:pPr>
      <w:r w:rsidRPr="00401AC9">
        <w:lastRenderedPageBreak/>
        <w:t>ZAVAROVANJE ZA DOBRO IZVEDBO POGODBENIH OBVEZNOSTI</w:t>
      </w:r>
    </w:p>
    <w:p w14:paraId="5C15C47A" w14:textId="4E1252AF" w:rsidR="00106183" w:rsidRPr="00401AC9" w:rsidRDefault="00106183" w:rsidP="00DD4640">
      <w:pPr>
        <w:pStyle w:val="pogodbaleni"/>
        <w:numPr>
          <w:ilvl w:val="0"/>
          <w:numId w:val="5"/>
        </w:numPr>
        <w:tabs>
          <w:tab w:val="clear" w:pos="357"/>
        </w:tabs>
        <w:spacing w:before="180" w:line="240" w:lineRule="auto"/>
        <w:ind w:left="357" w:hanging="357"/>
      </w:pPr>
    </w:p>
    <w:p w14:paraId="519C8A9F" w14:textId="5F826EB6" w:rsidR="00BA1B73" w:rsidRPr="00401AC9" w:rsidRDefault="00BA1B73" w:rsidP="00BA1B73">
      <w:pPr>
        <w:spacing w:line="240" w:lineRule="auto"/>
        <w:rPr>
          <w:lang w:eastAsia="sl-SI"/>
        </w:rPr>
      </w:pPr>
      <w:r w:rsidRPr="00401AC9">
        <w:rPr>
          <w:lang w:eastAsia="sl-SI"/>
        </w:rPr>
        <w:t xml:space="preserve">Izvajalec mora najkasneje v 10 dneh od sklenitve pogodbe naročniku izročiti zavarovanje za dobro izvedbo pogodbenih obveznosti v višini 5 % predvidene pogodbene vrednosti z DDV, z veljavnostjo </w:t>
      </w:r>
      <w:r w:rsidR="00392309" w:rsidRPr="00401AC9">
        <w:rPr>
          <w:lang w:eastAsia="sl-SI"/>
        </w:rPr>
        <w:t>37 mesecev</w:t>
      </w:r>
      <w:r w:rsidRPr="00401AC9">
        <w:rPr>
          <w:lang w:eastAsia="sl-SI"/>
        </w:rPr>
        <w:t xml:space="preserve"> od sklenitve pogodbe.</w:t>
      </w:r>
    </w:p>
    <w:p w14:paraId="7D7EDBF6" w14:textId="77777777" w:rsidR="00BA1B73" w:rsidRPr="00401AC9" w:rsidRDefault="00BA1B73" w:rsidP="00BA1B73">
      <w:pPr>
        <w:spacing w:line="240" w:lineRule="auto"/>
        <w:rPr>
          <w:lang w:eastAsia="sl-SI"/>
        </w:rPr>
      </w:pPr>
    </w:p>
    <w:p w14:paraId="06C96348" w14:textId="77777777" w:rsidR="00BA1B73" w:rsidRPr="00401AC9" w:rsidRDefault="00BA1B73" w:rsidP="00BA1B73">
      <w:pPr>
        <w:spacing w:line="240" w:lineRule="auto"/>
        <w:rPr>
          <w:lang w:eastAsia="sl-SI"/>
        </w:rPr>
      </w:pPr>
      <w:r w:rsidRPr="00401AC9">
        <w:rPr>
          <w:lang w:eastAsia="sl-SI"/>
        </w:rPr>
        <w:t xml:space="preserve">Izvajalec lahko kot zavarovanje predloži bančno garancijo s strani poslovne banke ali kavcijsko zavarovanje zavarovalnice.  </w:t>
      </w:r>
    </w:p>
    <w:p w14:paraId="76F27ED2" w14:textId="77777777" w:rsidR="00BA1B73" w:rsidRPr="00401AC9" w:rsidRDefault="00BA1B73" w:rsidP="00BA1B73">
      <w:pPr>
        <w:spacing w:line="240" w:lineRule="auto"/>
        <w:rPr>
          <w:lang w:eastAsia="sl-SI"/>
        </w:rPr>
      </w:pPr>
    </w:p>
    <w:p w14:paraId="4FF82AEF" w14:textId="77777777" w:rsidR="00BA1B73" w:rsidRPr="00401AC9" w:rsidRDefault="00BA1B73" w:rsidP="00BA1B73">
      <w:pPr>
        <w:spacing w:line="240" w:lineRule="auto"/>
        <w:rPr>
          <w:lang w:eastAsia="sl-SI"/>
        </w:rPr>
      </w:pPr>
      <w:r w:rsidRPr="00401AC9">
        <w:rPr>
          <w:lang w:eastAsia="sl-SI"/>
        </w:rPr>
        <w:t>Finančno zavarovanje mora biti original, nepreklicno, brezpogojno in plačljivo na prvi poziv ter ne sme bistveno odstopati od vzorca finančnega zavarovanja iz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7E93FB58" w14:textId="77777777" w:rsidR="00BA1B73" w:rsidRPr="00401AC9" w:rsidRDefault="00BA1B73" w:rsidP="00BA1B73">
      <w:pPr>
        <w:spacing w:line="240" w:lineRule="auto"/>
        <w:rPr>
          <w:lang w:eastAsia="sl-SI"/>
        </w:rPr>
      </w:pPr>
    </w:p>
    <w:p w14:paraId="0E1E6E16" w14:textId="77777777" w:rsidR="00BA1B73" w:rsidRPr="00401AC9" w:rsidRDefault="00BA1B73" w:rsidP="00BA1B73">
      <w:pPr>
        <w:spacing w:line="240" w:lineRule="auto"/>
        <w:rPr>
          <w:lang w:eastAsia="sl-SI"/>
        </w:rPr>
      </w:pPr>
      <w:r w:rsidRPr="00401AC9">
        <w:rPr>
          <w:lang w:eastAsia="sl-SI"/>
        </w:rPr>
        <w:t>Naročnik lahko unovči zavarovanje za dobro izvedbo pogodbenih obveznosti (v znesku, ki ga sam določi), če:</w:t>
      </w:r>
    </w:p>
    <w:p w14:paraId="4071F312" w14:textId="77777777" w:rsidR="00BA1B73" w:rsidRPr="00401AC9" w:rsidRDefault="00BA1B73" w:rsidP="00BA1B73">
      <w:pPr>
        <w:pStyle w:val="Odstavekseznama"/>
        <w:widowControl w:val="0"/>
        <w:numPr>
          <w:ilvl w:val="0"/>
          <w:numId w:val="38"/>
        </w:numPr>
        <w:autoSpaceDE w:val="0"/>
        <w:autoSpaceDN w:val="0"/>
        <w:adjustRightInd w:val="0"/>
        <w:spacing w:after="0" w:line="240" w:lineRule="auto"/>
      </w:pPr>
      <w:r w:rsidRPr="00401AC9">
        <w:t>se bo izkazalo, da izvajalec v celoti ali delno, pravočasno, pravilno ali kvalitetno več kot trikrat ne bo izpolnil svoje pogodbene obveznosti,</w:t>
      </w:r>
    </w:p>
    <w:p w14:paraId="6E86D267" w14:textId="77777777" w:rsidR="00BA1B73" w:rsidRPr="00401AC9" w:rsidRDefault="00BA1B73" w:rsidP="00BA1B73">
      <w:pPr>
        <w:pStyle w:val="Odstavekseznama"/>
        <w:widowControl w:val="0"/>
        <w:numPr>
          <w:ilvl w:val="0"/>
          <w:numId w:val="38"/>
        </w:numPr>
        <w:autoSpaceDE w:val="0"/>
        <w:autoSpaceDN w:val="0"/>
        <w:adjustRightInd w:val="0"/>
        <w:spacing w:after="0" w:line="240" w:lineRule="auto"/>
      </w:pPr>
      <w:r w:rsidRPr="00401AC9">
        <w:t>bo seštevek pogodbenih kazni dosegel višino 20 % največje pogodbene vrednosti,</w:t>
      </w:r>
    </w:p>
    <w:p w14:paraId="4542A397" w14:textId="77777777" w:rsidR="00BA1B73" w:rsidRPr="00401AC9" w:rsidRDefault="00BA1B73" w:rsidP="00BA1B73">
      <w:pPr>
        <w:pStyle w:val="Odstavekseznama"/>
        <w:widowControl w:val="0"/>
        <w:numPr>
          <w:ilvl w:val="0"/>
          <w:numId w:val="38"/>
        </w:numPr>
        <w:autoSpaceDE w:val="0"/>
        <w:autoSpaceDN w:val="0"/>
        <w:adjustRightInd w:val="0"/>
        <w:spacing w:after="0" w:line="240" w:lineRule="auto"/>
      </w:pPr>
      <w:r w:rsidRPr="00401AC9">
        <w:t>bo izvajalec kršil zaupnost podatkov ali druga pogodbena določila,</w:t>
      </w:r>
    </w:p>
    <w:p w14:paraId="288AC088" w14:textId="77777777" w:rsidR="00BA1B73" w:rsidRPr="00401AC9" w:rsidRDefault="00BA1B73" w:rsidP="00BA1B73">
      <w:pPr>
        <w:pStyle w:val="Odstavekseznama"/>
        <w:widowControl w:val="0"/>
        <w:numPr>
          <w:ilvl w:val="0"/>
          <w:numId w:val="38"/>
        </w:numPr>
        <w:autoSpaceDE w:val="0"/>
        <w:autoSpaceDN w:val="0"/>
        <w:adjustRightInd w:val="0"/>
        <w:spacing w:after="0" w:line="240" w:lineRule="auto"/>
      </w:pPr>
      <w:r w:rsidRPr="00401AC9">
        <w:t>ne bo zagotavljal pogodbenih storitev z v ponudbi nominiranim kadrom ali ekvivalentnim nadomestnim (po predhodnem soglasju naročnika).</w:t>
      </w:r>
    </w:p>
    <w:p w14:paraId="6E08F1BA" w14:textId="77777777" w:rsidR="00BA1B73" w:rsidRPr="00401AC9" w:rsidRDefault="00BA1B73" w:rsidP="00BA1B73">
      <w:pPr>
        <w:spacing w:line="240" w:lineRule="auto"/>
        <w:rPr>
          <w:lang w:eastAsia="sl-SI"/>
        </w:rPr>
      </w:pPr>
    </w:p>
    <w:p w14:paraId="682E61FB" w14:textId="77777777" w:rsidR="00BA1B73" w:rsidRPr="00401AC9" w:rsidRDefault="00BA1B73" w:rsidP="00BA1B73">
      <w:pPr>
        <w:spacing w:line="240" w:lineRule="auto"/>
        <w:rPr>
          <w:lang w:eastAsia="sl-SI"/>
        </w:rPr>
      </w:pPr>
      <w:r w:rsidRPr="00401AC9">
        <w:rPr>
          <w:lang w:eastAsia="sl-SI"/>
        </w:rPr>
        <w:t>Če se bodo med trajanjem pogodbe spremenili roki za izvedbo posla, količina ali vednost pogodbe, bo moral izvajalec temu ustrezno spremeniti tudi finančno zavarovanje oz. podaljšati njegovo veljavnost.</w:t>
      </w:r>
    </w:p>
    <w:p w14:paraId="5671CC4C" w14:textId="77777777" w:rsidR="00BA1B73" w:rsidRPr="00401AC9" w:rsidRDefault="00BA1B73" w:rsidP="00BA1B73">
      <w:pPr>
        <w:spacing w:line="240" w:lineRule="auto"/>
        <w:rPr>
          <w:lang w:eastAsia="sl-SI"/>
        </w:rPr>
      </w:pPr>
    </w:p>
    <w:p w14:paraId="66B771F3" w14:textId="77777777" w:rsidR="00BA1B73" w:rsidRPr="00401AC9" w:rsidRDefault="00BA1B73" w:rsidP="00BA1B73">
      <w:pPr>
        <w:spacing w:line="240" w:lineRule="auto"/>
        <w:rPr>
          <w:lang w:eastAsia="sl-SI"/>
        </w:rPr>
      </w:pPr>
      <w:r w:rsidRPr="00401AC9">
        <w:rPr>
          <w:lang w:eastAsia="sl-SI"/>
        </w:rPr>
        <w:t>Če naročnik finančno zavarovanje unovči, mora izvajalec naročniku v roku 10 dni od unovčenja zavarovanja predložiti novo zavarovanje za dobro izvedbo pogodbenih obveznosti v enaki višini in z enako končno veljavnostjo, kot prvotno finančno zavarovanje, upoštevaje predhodni odstavek.</w:t>
      </w:r>
    </w:p>
    <w:p w14:paraId="07E23BD0" w14:textId="77777777" w:rsidR="00535B9E" w:rsidRPr="00401AC9" w:rsidRDefault="00535B9E" w:rsidP="002F0B80">
      <w:pPr>
        <w:pStyle w:val="Naslov2"/>
        <w:spacing w:before="280" w:line="240" w:lineRule="auto"/>
        <w:ind w:left="357" w:hanging="357"/>
      </w:pPr>
      <w:r w:rsidRPr="00401AC9">
        <w:t>AVTORSKE PRAVICE</w:t>
      </w:r>
    </w:p>
    <w:p w14:paraId="0D1D4174" w14:textId="1D53DF36" w:rsidR="00535B9E" w:rsidRPr="00401AC9" w:rsidRDefault="00535B9E" w:rsidP="00DD4640">
      <w:pPr>
        <w:pStyle w:val="pogodbaleni"/>
        <w:numPr>
          <w:ilvl w:val="0"/>
          <w:numId w:val="5"/>
        </w:numPr>
        <w:tabs>
          <w:tab w:val="clear" w:pos="357"/>
        </w:tabs>
        <w:spacing w:before="180" w:line="240" w:lineRule="auto"/>
        <w:ind w:left="357" w:hanging="357"/>
      </w:pPr>
    </w:p>
    <w:p w14:paraId="2C70654C" w14:textId="703F55AE" w:rsidR="00DE6C5A" w:rsidRPr="00401AC9" w:rsidRDefault="00FD0F82" w:rsidP="00DE6C5A">
      <w:pPr>
        <w:spacing w:line="240" w:lineRule="auto"/>
      </w:pPr>
      <w:r w:rsidRPr="00401AC9">
        <w:t>Izdelek</w:t>
      </w:r>
      <w:r w:rsidR="002E664F">
        <w:t xml:space="preserve"> oz. blago</w:t>
      </w:r>
      <w:r w:rsidRPr="00401AC9">
        <w:t xml:space="preserve"> </w:t>
      </w:r>
      <w:r w:rsidR="002E664F">
        <w:t xml:space="preserve">iz aktivnosti </w:t>
      </w:r>
      <w:r w:rsidR="00BA1B73" w:rsidRPr="00401AC9">
        <w:t xml:space="preserve">pod tč. </w:t>
      </w:r>
      <w:r w:rsidRPr="00401AC9">
        <w:t xml:space="preserve">1.1 </w:t>
      </w:r>
      <w:r w:rsidR="002E664F">
        <w:t xml:space="preserve">iz </w:t>
      </w:r>
      <w:r w:rsidR="002E664F" w:rsidRPr="00401AC9">
        <w:t xml:space="preserve">prvega odstavka 2. člena te pogodbe </w:t>
      </w:r>
      <w:r w:rsidR="002E664F">
        <w:t>(</w:t>
      </w:r>
      <w:r w:rsidR="00BA1B73" w:rsidRPr="00401AC9">
        <w:rPr>
          <w:i/>
          <w:iCs/>
        </w:rPr>
        <w:t>Nakup in namestitev programske rešitve</w:t>
      </w:r>
      <w:r w:rsidR="002E664F">
        <w:rPr>
          <w:i/>
          <w:iCs/>
        </w:rPr>
        <w:t>)</w:t>
      </w:r>
      <w:r w:rsidR="00BA1B73" w:rsidRPr="00401AC9">
        <w:t xml:space="preserve"> </w:t>
      </w:r>
      <w:r w:rsidRPr="00401AC9">
        <w:t xml:space="preserve">se </w:t>
      </w:r>
      <w:r w:rsidR="00DE6C5A" w:rsidRPr="00401AC9">
        <w:t>uporablja v razmerju</w:t>
      </w:r>
      <w:r w:rsidR="00055EAC" w:rsidRPr="00401AC9">
        <w:t xml:space="preserve"> </w:t>
      </w:r>
      <w:r w:rsidR="00DE6C5A" w:rsidRPr="00401AC9">
        <w:t>med pridobiteljem licence programske opreme in dajalcem licence, izključnim in edinim lastnikom vseh avtorskih pravic na programski opremi.</w:t>
      </w:r>
      <w:r w:rsidR="00144C15" w:rsidRPr="00401AC9">
        <w:t xml:space="preserve"> </w:t>
      </w:r>
    </w:p>
    <w:p w14:paraId="0FB44ECB" w14:textId="77777777" w:rsidR="00DE6C5A" w:rsidRPr="00401AC9" w:rsidRDefault="00DE6C5A" w:rsidP="00DE6C5A">
      <w:pPr>
        <w:spacing w:line="240" w:lineRule="auto"/>
      </w:pPr>
    </w:p>
    <w:p w14:paraId="462F1EEC" w14:textId="254EF6C9" w:rsidR="00DE6C5A" w:rsidRPr="00401AC9" w:rsidRDefault="00DE6C5A" w:rsidP="00DE6C5A">
      <w:pPr>
        <w:spacing w:line="240" w:lineRule="auto"/>
      </w:pPr>
      <w:r w:rsidRPr="00401AC9">
        <w:t xml:space="preserve">Dajalec licence skladno z določili te pogodbe prenaša licenco za uporabo programske opreme na pridobitelja licence, ta pa mu je za to dolžan plačati denarno nadomestilo. Dajalec licence s to pogodbo proti plačilu v pogodbi določenega zneska (aktivnost </w:t>
      </w:r>
      <w:r w:rsidR="00376D68" w:rsidRPr="00401AC9">
        <w:t xml:space="preserve">pod tč. </w:t>
      </w:r>
      <w:r w:rsidRPr="00401AC9">
        <w:t>1.2</w:t>
      </w:r>
      <w:r w:rsidR="00376D68" w:rsidRPr="00401AC9">
        <w:t xml:space="preserve"> </w:t>
      </w:r>
      <w:r w:rsidR="002E664F" w:rsidRPr="00401AC9">
        <w:t>prvega odstavka 2. člena te pogodbe</w:t>
      </w:r>
      <w:r w:rsidR="002E664F" w:rsidRPr="00401AC9">
        <w:rPr>
          <w:i/>
          <w:iCs/>
        </w:rPr>
        <w:t xml:space="preserve"> </w:t>
      </w:r>
      <w:r w:rsidR="002E664F">
        <w:rPr>
          <w:i/>
          <w:iCs/>
        </w:rPr>
        <w:t>(</w:t>
      </w:r>
      <w:r w:rsidR="00376D68" w:rsidRPr="00401AC9">
        <w:rPr>
          <w:i/>
          <w:iCs/>
        </w:rPr>
        <w:t>Licenčna uporaba programske rešitve</w:t>
      </w:r>
      <w:r w:rsidRPr="00401AC9">
        <w:t>)</w:t>
      </w:r>
      <w:r w:rsidR="002E664F">
        <w:t>)</w:t>
      </w:r>
      <w:r w:rsidRPr="00401AC9">
        <w:t xml:space="preserve"> podeljuje pridobitelju licence neizključno</w:t>
      </w:r>
      <w:r w:rsidR="00A705AF">
        <w:t xml:space="preserve"> </w:t>
      </w:r>
      <w:r w:rsidR="00666C16">
        <w:t>in</w:t>
      </w:r>
      <w:r w:rsidRPr="00401AC9">
        <w:t xml:space="preserve"> krajevno neomejeno licenco za uporabo programske opreme.</w:t>
      </w:r>
      <w:r w:rsidR="00144C15" w:rsidRPr="00401AC9">
        <w:t xml:space="preserve"> Pridobitelj licence pridobi pravice iz naslova licence za uporabo programske opreme, ko dajalcu licence plača licenčnino.</w:t>
      </w:r>
    </w:p>
    <w:p w14:paraId="47D58250" w14:textId="77777777" w:rsidR="00DE6C5A" w:rsidRPr="00401AC9" w:rsidRDefault="00DE6C5A" w:rsidP="00DE6C5A">
      <w:pPr>
        <w:spacing w:line="240" w:lineRule="auto"/>
      </w:pPr>
    </w:p>
    <w:p w14:paraId="18C2266B" w14:textId="77777777" w:rsidR="00DE6C5A" w:rsidRPr="00401AC9" w:rsidRDefault="00DE6C5A" w:rsidP="00DE6C5A">
      <w:pPr>
        <w:spacing w:line="240" w:lineRule="auto"/>
      </w:pPr>
      <w:r w:rsidRPr="00401AC9">
        <w:t>Programska oprema se sme uporabljati le v skladu z določili te pogodbe in na način, ki je predviden v uporabniško-tehnični dokumentaciji.</w:t>
      </w:r>
    </w:p>
    <w:p w14:paraId="76B4B537" w14:textId="77777777" w:rsidR="00DE6C5A" w:rsidRPr="00401AC9" w:rsidRDefault="00DE6C5A" w:rsidP="00DE6C5A">
      <w:pPr>
        <w:spacing w:line="240" w:lineRule="auto"/>
      </w:pPr>
    </w:p>
    <w:p w14:paraId="5A351B64" w14:textId="7C778243" w:rsidR="00DE6C5A" w:rsidRPr="00401AC9" w:rsidRDefault="00DE6C5A" w:rsidP="00DE6C5A">
      <w:pPr>
        <w:spacing w:line="240" w:lineRule="auto"/>
      </w:pPr>
      <w:r w:rsidRPr="00401AC9">
        <w:t xml:space="preserve">Pridobitelj licence ima pravico do reproduciranja računalniškega programa na predvideno število delovnih postaj v organih državne uprave oz. na delovnih postajah v organih državne uprave tako, da ga lahko hkrati uporablja predvideno število uporabnikov. Kot reproduciranje se šteje nalaganje, prikazovanje, izvajanje in shranjevanje računalniškega programa. Pridobitelj licence ima pravico računalniški program reproducirati za potrebe zaščite pred izgubo v največ </w:t>
      </w:r>
      <w:r w:rsidR="00376D68" w:rsidRPr="00401AC9">
        <w:t>2</w:t>
      </w:r>
      <w:r w:rsidRPr="00401AC9">
        <w:t xml:space="preserve"> izvodih (izdelava varnostnih kopij).</w:t>
      </w:r>
    </w:p>
    <w:p w14:paraId="1FADB6F0" w14:textId="77777777" w:rsidR="00DE6C5A" w:rsidRPr="00401AC9" w:rsidRDefault="00DE6C5A" w:rsidP="00DE6C5A">
      <w:pPr>
        <w:spacing w:line="240" w:lineRule="auto"/>
      </w:pPr>
    </w:p>
    <w:p w14:paraId="384C678A" w14:textId="09E406C3" w:rsidR="00C86993" w:rsidRPr="00401AC9" w:rsidRDefault="00DE6C5A" w:rsidP="00DE6C5A">
      <w:pPr>
        <w:spacing w:line="240" w:lineRule="auto"/>
      </w:pPr>
      <w:r w:rsidRPr="00401AC9">
        <w:t>Pridobitelj licence ima pravico do prenosa zadnjih nadgrajenih različic programske opreme</w:t>
      </w:r>
      <w:r w:rsidR="00666C16">
        <w:t xml:space="preserve"> ter odprave kritičnih napak</w:t>
      </w:r>
      <w:r w:rsidRPr="00401AC9">
        <w:t xml:space="preserve"> od dajalca licence, in sicer za obdobje 3 let, skupaj s pripadajočo licenco za uporabo takšne programske opreme, proti plačilu licenčnine iz aktivnosti </w:t>
      </w:r>
      <w:r w:rsidR="00C86993">
        <w:t xml:space="preserve">pod tč. </w:t>
      </w:r>
      <w:r w:rsidRPr="00401AC9">
        <w:t>1.2</w:t>
      </w:r>
      <w:r w:rsidR="00C86993">
        <w:t xml:space="preserve">  </w:t>
      </w:r>
      <w:r w:rsidR="00C86993" w:rsidRPr="00401AC9">
        <w:t>prvega odstavka 2. člena te pogodbe</w:t>
      </w:r>
      <w:r w:rsidR="00C86993">
        <w:t xml:space="preserve"> (</w:t>
      </w:r>
      <w:r w:rsidR="00C86993" w:rsidRPr="00401AC9">
        <w:rPr>
          <w:i/>
          <w:iCs/>
        </w:rPr>
        <w:t>Licenčna uporaba programske rešitve</w:t>
      </w:r>
      <w:r w:rsidR="00C86993">
        <w:rPr>
          <w:i/>
          <w:iCs/>
        </w:rPr>
        <w:t>).</w:t>
      </w:r>
    </w:p>
    <w:p w14:paraId="790498F7" w14:textId="77777777" w:rsidR="00DE6C5A" w:rsidRPr="00401AC9" w:rsidRDefault="00DE6C5A" w:rsidP="00DE6C5A">
      <w:pPr>
        <w:spacing w:line="240" w:lineRule="auto"/>
      </w:pPr>
    </w:p>
    <w:p w14:paraId="111C8AF3" w14:textId="2CC4B40E" w:rsidR="00DE6C5A" w:rsidRPr="00401AC9" w:rsidRDefault="00DE6C5A" w:rsidP="00DE6C5A">
      <w:pPr>
        <w:spacing w:line="240" w:lineRule="auto"/>
      </w:pPr>
      <w:r w:rsidRPr="00401AC9">
        <w:lastRenderedPageBreak/>
        <w:t>Dajalec licence je na pridobitelja licence dolžan prenesti pravico do uporabe programske opreme (licenco), prosto vseh bremen, ki bi pridobitelju licence onemogočala ali omejevala uporabo programske opreme skladno z določili te pogodbe. Dajalec licence programske opreme jamči, da je izključni imetnik vseh avtorskih pravic na programu in uporabniško - tehnični dokumentaciji, ki so predmet te pogodbe oz.</w:t>
      </w:r>
      <w:r w:rsidR="00850CD6" w:rsidRPr="00401AC9">
        <w:t xml:space="preserve"> </w:t>
      </w:r>
      <w:r w:rsidRPr="00401AC9">
        <w:t>v primeru da imajo tretje osebe kakršnekoli avtorske pravice nad programsko opremo, ki je predmet te pogodbe</w:t>
      </w:r>
      <w:r w:rsidR="00F75882" w:rsidRPr="00401AC9">
        <w:t>,</w:t>
      </w:r>
      <w:r w:rsidRPr="00401AC9">
        <w:t xml:space="preserve"> dajalec licence jamči, da ima pravico do razpolaganja z licencami nad omenjenim programom v obsegu, kakršen je določen v tej pogodbi.</w:t>
      </w:r>
    </w:p>
    <w:p w14:paraId="488B9D4F" w14:textId="77777777" w:rsidR="00D90F02" w:rsidRPr="00401AC9" w:rsidRDefault="00D90F02" w:rsidP="00DE6C5A">
      <w:pPr>
        <w:spacing w:line="240" w:lineRule="auto"/>
      </w:pPr>
    </w:p>
    <w:p w14:paraId="7685C9FB" w14:textId="74219CDC" w:rsidR="00DE6C5A" w:rsidRPr="00401AC9" w:rsidRDefault="00DE6C5A" w:rsidP="00DE6C5A">
      <w:pPr>
        <w:spacing w:line="240" w:lineRule="auto"/>
      </w:pPr>
      <w:r w:rsidRPr="00401AC9">
        <w:t>Če dajalec licence v primernem roku licence ne oprosti zahtev tretjih oseb in je s tem v znatni meri prizadeta uporabnost licencirane programske opreme ima pridobitelj licence pravico razdreti pogodbo in zahtevati vračilo licenčnine.</w:t>
      </w:r>
    </w:p>
    <w:p w14:paraId="0073C38D" w14:textId="77777777" w:rsidR="00D90F02" w:rsidRPr="00401AC9" w:rsidRDefault="00D90F02" w:rsidP="00DE6C5A">
      <w:pPr>
        <w:spacing w:line="240" w:lineRule="auto"/>
      </w:pPr>
    </w:p>
    <w:p w14:paraId="3D5783C3" w14:textId="40BF2824" w:rsidR="00DE6C5A" w:rsidRPr="00401AC9" w:rsidRDefault="00DE6C5A" w:rsidP="00DE6C5A">
      <w:pPr>
        <w:spacing w:line="240" w:lineRule="auto"/>
      </w:pPr>
      <w:r w:rsidRPr="00401AC9">
        <w:t>Če je uporabnost licencirane programske opreme zaradi zahtev oz. prepovedi tretjih oseb prizadeta v manjši meri, lahko pridobitelj licence zahteva zmanjšanje licenčnine.</w:t>
      </w:r>
    </w:p>
    <w:p w14:paraId="4F612A8A" w14:textId="77777777" w:rsidR="00376D68" w:rsidRPr="00401AC9" w:rsidRDefault="00376D68" w:rsidP="00DE6C5A">
      <w:pPr>
        <w:spacing w:line="240" w:lineRule="auto"/>
      </w:pPr>
    </w:p>
    <w:p w14:paraId="616694EC" w14:textId="77777777" w:rsidR="00DE6C5A" w:rsidRPr="00401AC9" w:rsidRDefault="00DE6C5A" w:rsidP="00DE6C5A">
      <w:pPr>
        <w:spacing w:line="240" w:lineRule="auto"/>
      </w:pPr>
      <w:r w:rsidRPr="00401AC9">
        <w:t>Pravica pridobitelja licence, da pri dajalcu licence zahteva odpravo zahtevkov tretjih oseb, ugasne po enem letu od dneva, ko je izvedel za pravico tretjega.</w:t>
      </w:r>
    </w:p>
    <w:p w14:paraId="1466A470" w14:textId="77777777" w:rsidR="00D90F02" w:rsidRPr="00401AC9" w:rsidRDefault="00D90F02" w:rsidP="00DE6C5A">
      <w:pPr>
        <w:spacing w:line="240" w:lineRule="auto"/>
      </w:pPr>
    </w:p>
    <w:p w14:paraId="788ACC2F" w14:textId="6BB4DBF1" w:rsidR="00DE6C5A" w:rsidRPr="00401AC9" w:rsidRDefault="00DE6C5A" w:rsidP="00DE6C5A">
      <w:pPr>
        <w:spacing w:line="240" w:lineRule="auto"/>
      </w:pPr>
      <w:r w:rsidRPr="00401AC9">
        <w:t>Dajalec licence s to pogodbo prenaša na pridobitelja licence lastninsko pravico na spremljajoči uporabniško - tehnični dokumentaciji skupaj z opredelitvijo in zapisom posebnih pravil v konfiguracijskih datotekah ali bazi, dokumentaciji, namenjeni usposabljanju uporabnikov.</w:t>
      </w:r>
    </w:p>
    <w:p w14:paraId="0BB73C1A" w14:textId="77777777" w:rsidR="00BB5A25" w:rsidRPr="00401AC9" w:rsidRDefault="00BB5A25" w:rsidP="00B6617C">
      <w:pPr>
        <w:spacing w:line="240" w:lineRule="auto"/>
      </w:pPr>
    </w:p>
    <w:p w14:paraId="5EBBFDFB" w14:textId="06756357" w:rsidR="00323208" w:rsidRPr="00401AC9" w:rsidRDefault="00323208" w:rsidP="00323208">
      <w:pPr>
        <w:pStyle w:val="Naslov2"/>
        <w:spacing w:before="280" w:line="240" w:lineRule="auto"/>
        <w:ind w:left="357" w:hanging="357"/>
      </w:pPr>
      <w:r w:rsidRPr="00401AC9">
        <w:t xml:space="preserve">VARSTVO OSEBNIH </w:t>
      </w:r>
      <w:r w:rsidR="009D293E" w:rsidRPr="00401AC9">
        <w:t xml:space="preserve">IN DRUGIH VAROVANIH </w:t>
      </w:r>
      <w:r w:rsidRPr="00401AC9">
        <w:t>PODATKOV</w:t>
      </w:r>
    </w:p>
    <w:p w14:paraId="6D0B77D9" w14:textId="77777777" w:rsidR="00323208" w:rsidRPr="00401AC9" w:rsidRDefault="00323208" w:rsidP="00323208">
      <w:pPr>
        <w:pStyle w:val="len"/>
        <w:ind w:left="360"/>
      </w:pPr>
    </w:p>
    <w:p w14:paraId="29F175D5" w14:textId="3873AC97" w:rsidR="00C235B0" w:rsidRPr="00401AC9" w:rsidRDefault="00C235B0" w:rsidP="00C235B0">
      <w:pPr>
        <w:spacing w:line="240" w:lineRule="auto"/>
      </w:pPr>
      <w:r w:rsidRPr="00401AC9">
        <w:t xml:space="preserve">V sistemih, ki so predmet te pogodbe, se </w:t>
      </w:r>
      <w:r w:rsidR="009D293E" w:rsidRPr="00401AC9">
        <w:t>obdelujejo</w:t>
      </w:r>
      <w:r w:rsidRPr="00401AC9">
        <w:t xml:space="preserve"> varovani podatki, za kar štejejo osebni podatki, tajni podatki, davčna tajnost, poslovna skrivnost in drugi obdelovani podatki, katerih razkritje nepooblaščenim osebam ali drugačna nezakonita obdelava bi lahko povzročila škodo upravljavcu, poteku uradnih postopkov oz. fizičnim ali pravnim osebam.</w:t>
      </w:r>
    </w:p>
    <w:p w14:paraId="2F423091" w14:textId="77777777" w:rsidR="00C235B0" w:rsidRPr="00401AC9" w:rsidRDefault="00C235B0" w:rsidP="00C235B0">
      <w:pPr>
        <w:spacing w:line="240" w:lineRule="auto"/>
      </w:pPr>
    </w:p>
    <w:p w14:paraId="194DE965" w14:textId="77777777" w:rsidR="00C235B0" w:rsidRPr="00401AC9" w:rsidRDefault="00C235B0" w:rsidP="00C235B0">
      <w:pPr>
        <w:spacing w:line="240" w:lineRule="auto"/>
      </w:pPr>
      <w:r w:rsidRPr="00401AC9">
        <w:t>Pogodbeni stranki lahko razkrijeta varovane podatke samo tistim osebam, ki neposredno sodelujejo pri izvrševanju te pogodbe. Pri tem je treba s primernimi navodili in ukrepi zagotoviti, da prejemniki varovanih podatkov le-teh ne uporabijo v nasprotju z določili pogodbe.</w:t>
      </w:r>
    </w:p>
    <w:p w14:paraId="5CFF7C71" w14:textId="77777777" w:rsidR="00C235B0" w:rsidRPr="00401AC9" w:rsidRDefault="00C235B0" w:rsidP="00C235B0">
      <w:pPr>
        <w:spacing w:line="240" w:lineRule="auto"/>
      </w:pPr>
    </w:p>
    <w:p w14:paraId="5055D018" w14:textId="77777777" w:rsidR="00C235B0" w:rsidRPr="00401AC9" w:rsidRDefault="00C235B0" w:rsidP="00C235B0">
      <w:pPr>
        <w:spacing w:line="240" w:lineRule="auto"/>
      </w:pPr>
      <w:r w:rsidRPr="00401AC9">
        <w:t>Kot neupravičeno razkritje varovanih podatkov tretji osebi se šteje vsaka reprodukcija podatkov v ustni ali pisni obliki, v celoti ali deloma, ali njihova distribucija nepooblaščeni osebi, ter vsaka druga oblika razkritja varovanih podatkov.</w:t>
      </w:r>
    </w:p>
    <w:p w14:paraId="071D08C8" w14:textId="77777777" w:rsidR="00C235B0" w:rsidRPr="00401AC9" w:rsidRDefault="00C235B0" w:rsidP="00C235B0">
      <w:pPr>
        <w:spacing w:line="240" w:lineRule="auto"/>
      </w:pPr>
    </w:p>
    <w:p w14:paraId="7FE68EE2" w14:textId="77777777" w:rsidR="00C235B0" w:rsidRPr="00401AC9" w:rsidRDefault="00C235B0" w:rsidP="00C235B0">
      <w:pPr>
        <w:spacing w:line="240" w:lineRule="auto"/>
      </w:pPr>
      <w:r w:rsidRPr="00401AC9">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p w14:paraId="4B047713" w14:textId="77777777" w:rsidR="00C235B0" w:rsidRPr="00401AC9" w:rsidRDefault="00C235B0" w:rsidP="00C235B0">
      <w:pPr>
        <w:spacing w:line="240" w:lineRule="auto"/>
      </w:pPr>
    </w:p>
    <w:p w14:paraId="0559013A" w14:textId="01814A85" w:rsidR="00C235B0" w:rsidRPr="00401AC9" w:rsidRDefault="00C235B0" w:rsidP="00C235B0">
      <w:pPr>
        <w:spacing w:line="240" w:lineRule="auto"/>
      </w:pPr>
      <w:r w:rsidRPr="00401AC9">
        <w:t>Pogodbeni stranki se zavezujeta, da bosta ves čas strogo varoval</w:t>
      </w:r>
      <w:r w:rsidR="009D293E" w:rsidRPr="00401AC9">
        <w:t>i</w:t>
      </w:r>
      <w:r w:rsidRPr="00401AC9">
        <w:t xml:space="preserve"> kot poslovno skrivnost vse podatke in informacije v zvezi z delom in poslovanjem pogodbenih strank, ki jih bodo na kakršenkoli način pridobile pri delu oz</w:t>
      </w:r>
      <w:r w:rsidR="00351DBC" w:rsidRPr="00401AC9">
        <w:t>.</w:t>
      </w:r>
      <w:r w:rsidRPr="00401AC9">
        <w:t xml:space="preserve"> v zvezi z delom po tej pogodbi. Pogodbeni stranki se zavezujeta, da bosta ves čas varovali tudi osebne podatke pridobljene pri delu oz</w:t>
      </w:r>
      <w:r w:rsidR="00351DBC" w:rsidRPr="00401AC9">
        <w:t>.</w:t>
      </w:r>
      <w:r w:rsidRPr="00401AC9">
        <w:t xml:space="preserve"> v zvezi z delom po tej pogodbi v skladu </w:t>
      </w:r>
      <w:r w:rsidR="00C81BC8" w:rsidRPr="00401AC9">
        <w:t xml:space="preserve">z </w:t>
      </w:r>
      <w:r w:rsidRPr="00401AC9">
        <w:t>nacionalno zakonodajo, ki ureja varstvo osebnih podatkov in v skladu s Splošno uredbo o varstvu podatkov.</w:t>
      </w:r>
    </w:p>
    <w:p w14:paraId="4290C212" w14:textId="77777777" w:rsidR="00C235B0" w:rsidRPr="00401AC9" w:rsidRDefault="00C235B0" w:rsidP="00C235B0">
      <w:pPr>
        <w:spacing w:line="240" w:lineRule="auto"/>
      </w:pPr>
    </w:p>
    <w:p w14:paraId="467208A0" w14:textId="5814872A" w:rsidR="00C235B0" w:rsidRPr="00401AC9" w:rsidRDefault="00C235B0" w:rsidP="00C235B0">
      <w:pPr>
        <w:spacing w:line="240" w:lineRule="auto"/>
      </w:pPr>
      <w:r w:rsidRPr="00401AC9">
        <w:t>Izvajalec se s to pogodbo zaveže, da bo vse podatke, dejstva in listine naročnika, s katerimi se bo seznanil v zvezi z izvedbo del po tej pogodbi, skrbno varoval in jih ne bo razkril tretji osebi</w:t>
      </w:r>
      <w:r w:rsidR="00C81BC8" w:rsidRPr="00401AC9">
        <w:t>,</w:t>
      </w:r>
      <w:r w:rsidRPr="00401AC9">
        <w:t xml:space="preserve"> ali uporabil v svojo korist ne v času trajanja te pogodbe niti kadarkoli po njenem prenehanju. Izvajalec se zavezuje, da rezultati dela ne bodo zapustili delovnega okolja izvajalca in naročnika in ne bodo uporabljeni za druge namene tudi po prenehanju veljavnosti pogodbe.</w:t>
      </w:r>
    </w:p>
    <w:p w14:paraId="1FC1C508" w14:textId="77777777" w:rsidR="00C235B0" w:rsidRPr="00401AC9" w:rsidRDefault="00C235B0" w:rsidP="00C235B0">
      <w:pPr>
        <w:spacing w:line="240" w:lineRule="auto"/>
      </w:pPr>
    </w:p>
    <w:p w14:paraId="67B094C0" w14:textId="77777777" w:rsidR="00C235B0" w:rsidRPr="00401AC9" w:rsidRDefault="00C235B0" w:rsidP="00C235B0">
      <w:pPr>
        <w:spacing w:line="240" w:lineRule="auto"/>
      </w:pPr>
      <w:r w:rsidRPr="00401AC9">
        <w:t>Izvajalec z zavezo iz prejšnjega odstavka seznani pri njemu zaposlene.</w:t>
      </w:r>
    </w:p>
    <w:p w14:paraId="7C478993" w14:textId="77777777" w:rsidR="00C235B0" w:rsidRPr="00401AC9" w:rsidRDefault="00C235B0" w:rsidP="00C235B0">
      <w:pPr>
        <w:spacing w:line="240" w:lineRule="auto"/>
      </w:pPr>
    </w:p>
    <w:p w14:paraId="5C5FA5A5" w14:textId="5F75C7F5" w:rsidR="00C235B0" w:rsidRPr="00401AC9" w:rsidRDefault="00C235B0" w:rsidP="00C235B0">
      <w:pPr>
        <w:spacing w:line="240" w:lineRule="auto"/>
      </w:pPr>
      <w:r w:rsidRPr="00401AC9">
        <w:t>Določila te pogodbe, ki veljajo za osebne podatke, veljajo smiselno enako tudi za vse vrste varovanih podatkov.</w:t>
      </w:r>
    </w:p>
    <w:p w14:paraId="4318EED0" w14:textId="77777777" w:rsidR="00323208" w:rsidRPr="00401AC9" w:rsidRDefault="00323208" w:rsidP="00323208">
      <w:pPr>
        <w:pStyle w:val="len"/>
        <w:ind w:left="360"/>
      </w:pPr>
    </w:p>
    <w:p w14:paraId="2E8E86F1" w14:textId="77777777" w:rsidR="00323208" w:rsidRPr="00401AC9" w:rsidRDefault="00323208" w:rsidP="00323208">
      <w:pPr>
        <w:spacing w:line="240" w:lineRule="auto"/>
      </w:pPr>
      <w:r w:rsidRPr="00401AC9">
        <w:lastRenderedPageBreak/>
        <w:t>Informacije v zvezi z komunikacijskim omrežjem in aplikacijami državnih organov, do katerih pride med svojim delom izvajalec, le-ta ne sme uporabljati za druge namene in izven obsega te pogodbe.</w:t>
      </w:r>
    </w:p>
    <w:p w14:paraId="2CDB9C2D" w14:textId="77777777" w:rsidR="00323208" w:rsidRPr="00401AC9" w:rsidRDefault="00323208" w:rsidP="00323208">
      <w:pPr>
        <w:spacing w:line="240" w:lineRule="auto"/>
      </w:pPr>
    </w:p>
    <w:p w14:paraId="00032EE9" w14:textId="77777777" w:rsidR="00323208" w:rsidRPr="00401AC9" w:rsidRDefault="00323208" w:rsidP="00323208">
      <w:pPr>
        <w:spacing w:line="240" w:lineRule="auto"/>
      </w:pPr>
      <w:r w:rsidRPr="00401AC9">
        <w:t>Vse pogodbene obveznosti bo izvajalec izvajal v dogovorjenih časovnih okvirih in s soglasjem ter vednostjo naročnika. Nobena od aktivnosti, ki jih bo izvajal izvajalec, ne sme ogroziti delovanja informacijskih sistemov državnih organov. V primeru ogrožanja delovanja informacijskih sistemov ali na zahtevo naročnika mora izvajalec takoj prekiniti z aktivnostmi in po potrebi sodelovati pri vzpostavitvi prvotnega stanja.</w:t>
      </w:r>
    </w:p>
    <w:p w14:paraId="152B5BD7" w14:textId="77777777" w:rsidR="00323208" w:rsidRPr="00401AC9" w:rsidRDefault="00323208" w:rsidP="00323208">
      <w:pPr>
        <w:spacing w:line="240" w:lineRule="auto"/>
      </w:pPr>
    </w:p>
    <w:p w14:paraId="3B6F0D9D" w14:textId="77777777" w:rsidR="00323208" w:rsidRPr="00401AC9" w:rsidRDefault="00323208" w:rsidP="00323208">
      <w:pPr>
        <w:spacing w:line="240" w:lineRule="auto"/>
      </w:pPr>
      <w:r w:rsidRPr="00401AC9">
        <w:t>Za morebitne kršitve obveznosti, določene v prvem in drugem odstavku tega člena, je izvajalec odškodninsko odgovoren, ne glede na dogovorjeno pogodbeno kazen in ne glede na zavarovanje za dobro izvedbo pogodbenih obveznosti.</w:t>
      </w:r>
    </w:p>
    <w:p w14:paraId="2E6A24C7" w14:textId="77777777" w:rsidR="00323208" w:rsidRPr="00401AC9" w:rsidRDefault="00323208" w:rsidP="00323208">
      <w:pPr>
        <w:pStyle w:val="len"/>
        <w:ind w:left="360"/>
      </w:pPr>
    </w:p>
    <w:p w14:paraId="7763DCC6" w14:textId="4626557A" w:rsidR="00323208" w:rsidRPr="00401AC9" w:rsidRDefault="00323208" w:rsidP="00323208">
      <w:pPr>
        <w:spacing w:line="240" w:lineRule="auto"/>
      </w:pPr>
      <w:r w:rsidRPr="00401AC9">
        <w:t>Izvajalec se je dolžan seznaniti in se ravnati po internih predpisih naročnika glede varovanja in zaščite podatkov. Naročnik je dolžan izvajalca obvestiti o spremembi, dopolnitvi oz</w:t>
      </w:r>
      <w:r w:rsidR="00351DBC" w:rsidRPr="00401AC9">
        <w:t>.</w:t>
      </w:r>
      <w:r w:rsidRPr="00401AC9">
        <w:t xml:space="preserve"> razveljavitvi svojih internih predpisov glede varovanja in zaščite podatkov. Izvajalec je dolžan obvestiti svoje delavce, da lahko pri svojem delu pridejo v stik z zaupnimi podatki, pri delu z njimi pa morajo le-ti ravnati z največjo mero skrbnosti.</w:t>
      </w:r>
    </w:p>
    <w:p w14:paraId="4D19876C" w14:textId="77777777" w:rsidR="00323208" w:rsidRPr="00401AC9" w:rsidRDefault="00323208" w:rsidP="00323208">
      <w:pPr>
        <w:pStyle w:val="Naslov2"/>
      </w:pPr>
      <w:r w:rsidRPr="00401AC9">
        <w:t xml:space="preserve">POGODBENA OBDELAVA OSEBNIH PODATKOV </w:t>
      </w:r>
    </w:p>
    <w:p w14:paraId="676D1EDC" w14:textId="77777777" w:rsidR="00323208" w:rsidRPr="00401AC9" w:rsidRDefault="00323208" w:rsidP="00323208">
      <w:pPr>
        <w:pStyle w:val="len"/>
        <w:ind w:left="360"/>
      </w:pPr>
    </w:p>
    <w:p w14:paraId="6045DBF3" w14:textId="3634478E" w:rsidR="00323208" w:rsidRPr="00401AC9" w:rsidRDefault="00323208" w:rsidP="0066727D">
      <w:pPr>
        <w:spacing w:line="240" w:lineRule="auto"/>
      </w:pPr>
      <w:r w:rsidRPr="00401AC9">
        <w:t>Namen tega poglavja je določitev pravic, obveznosti in pooblastil upravljavca in obdelovalca glede obdelave osebnih podatkov, ki se obdelujejo za namen izvajan</w:t>
      </w:r>
      <w:r w:rsidR="003F441A" w:rsidRPr="00401AC9">
        <w:t>j</w:t>
      </w:r>
      <w:r w:rsidRPr="00401AC9">
        <w:t xml:space="preserve">a </w:t>
      </w:r>
      <w:r w:rsidR="0066727D" w:rsidRPr="00401AC9">
        <w:t xml:space="preserve">aktivnosti </w:t>
      </w:r>
      <w:r w:rsidR="00351DBC" w:rsidRPr="00401AC9">
        <w:t>pod tč. 2</w:t>
      </w:r>
      <w:r w:rsidR="002E664F">
        <w:t xml:space="preserve"> </w:t>
      </w:r>
      <w:r w:rsidR="002E664F" w:rsidRPr="00401AC9">
        <w:t>prvega odstavka 2. člena te pogodbe</w:t>
      </w:r>
      <w:r w:rsidR="00351DBC" w:rsidRPr="00401AC9">
        <w:t xml:space="preserve"> </w:t>
      </w:r>
      <w:r w:rsidR="002E664F">
        <w:t>(</w:t>
      </w:r>
      <w:r w:rsidR="0066727D" w:rsidRPr="00401AC9">
        <w:rPr>
          <w:i/>
          <w:iCs/>
        </w:rPr>
        <w:t>Implementacija splošnih in posebnih pravil</w:t>
      </w:r>
      <w:r w:rsidR="002E664F">
        <w:rPr>
          <w:i/>
          <w:iCs/>
        </w:rPr>
        <w:t>)</w:t>
      </w:r>
      <w:r w:rsidRPr="00401AC9">
        <w:rPr>
          <w:i/>
          <w:iCs/>
        </w:rPr>
        <w:t>.</w:t>
      </w:r>
      <w:r w:rsidRPr="00401AC9">
        <w:t xml:space="preserve"> </w:t>
      </w:r>
      <w:r w:rsidR="00983392" w:rsidRPr="00401AC9">
        <w:t>V tem okviru lahko obdelovalec pride v stik z osebnimi podatki, vendar izključno za namen ugotovitve nalog, ki jih bo moral izvesti za namen izvajanja te pogodbe. Druga obdelava osebnih podatkov v okviru te pogodbe ni predvidena.</w:t>
      </w:r>
    </w:p>
    <w:p w14:paraId="7313E70B" w14:textId="77777777" w:rsidR="00323208" w:rsidRPr="00401AC9" w:rsidRDefault="00323208" w:rsidP="00323208">
      <w:pPr>
        <w:spacing w:line="240" w:lineRule="auto"/>
      </w:pPr>
    </w:p>
    <w:p w14:paraId="5D93952B" w14:textId="77777777" w:rsidR="00323208" w:rsidRPr="00401AC9" w:rsidRDefault="00323208" w:rsidP="00323208">
      <w:pPr>
        <w:spacing w:line="240" w:lineRule="auto"/>
      </w:pPr>
      <w:r w:rsidRPr="00401AC9">
        <w:t xml:space="preserve">V tem poglavju se uporabljata pojma upravljavec in obdelovalec skladno z vsebino 1. člena te pogodbe. </w:t>
      </w:r>
    </w:p>
    <w:p w14:paraId="01CE7C59" w14:textId="77777777" w:rsidR="00323208" w:rsidRPr="00401AC9" w:rsidRDefault="00323208" w:rsidP="00323208">
      <w:pPr>
        <w:pStyle w:val="len"/>
        <w:ind w:left="360"/>
      </w:pPr>
    </w:p>
    <w:p w14:paraId="6985211F" w14:textId="2674AE8E" w:rsidR="00323208" w:rsidRPr="00401AC9" w:rsidRDefault="00323208" w:rsidP="00323208">
      <w:pPr>
        <w:spacing w:line="240" w:lineRule="auto"/>
      </w:pPr>
      <w:r w:rsidRPr="00401AC9">
        <w:t xml:space="preserve">V zvezi s to pogodbo se bodo </w:t>
      </w:r>
      <w:r w:rsidR="0066727D" w:rsidRPr="00401AC9">
        <w:t xml:space="preserve">lahko </w:t>
      </w:r>
      <w:r w:rsidRPr="00401AC9">
        <w:t>obdelovali naslednji podatki:</w:t>
      </w:r>
    </w:p>
    <w:p w14:paraId="33548459" w14:textId="6D178ACA" w:rsidR="00323208" w:rsidRPr="00401AC9" w:rsidRDefault="0019014F" w:rsidP="00323208">
      <w:pPr>
        <w:pStyle w:val="Odstavekseznama"/>
        <w:tabs>
          <w:tab w:val="clear" w:pos="1496"/>
          <w:tab w:val="num" w:pos="709"/>
        </w:tabs>
        <w:spacing w:after="0" w:line="240" w:lineRule="auto"/>
        <w:ind w:left="709" w:hanging="425"/>
      </w:pPr>
      <w:r w:rsidRPr="00401AC9">
        <w:t>i</w:t>
      </w:r>
      <w:r w:rsidR="00323208" w:rsidRPr="00401AC9">
        <w:t>me in priimek;</w:t>
      </w:r>
    </w:p>
    <w:p w14:paraId="4C660BE5" w14:textId="1E44CB78" w:rsidR="00323208" w:rsidRPr="00401AC9" w:rsidRDefault="0019014F" w:rsidP="00323208">
      <w:pPr>
        <w:pStyle w:val="Odstavekseznama"/>
        <w:tabs>
          <w:tab w:val="clear" w:pos="1496"/>
          <w:tab w:val="num" w:pos="709"/>
        </w:tabs>
        <w:spacing w:after="0" w:line="240" w:lineRule="auto"/>
        <w:ind w:left="709" w:hanging="425"/>
      </w:pPr>
      <w:r w:rsidRPr="00401AC9">
        <w:t>k</w:t>
      </w:r>
      <w:r w:rsidR="00323208" w:rsidRPr="00401AC9">
        <w:t>ontaktni podatki (telefonska številka, elektronski naslov</w:t>
      </w:r>
      <w:r w:rsidR="0066727D" w:rsidRPr="00401AC9">
        <w:t>, naslov bivališča</w:t>
      </w:r>
      <w:r w:rsidR="00323208" w:rsidRPr="00401AC9">
        <w:t>);</w:t>
      </w:r>
    </w:p>
    <w:p w14:paraId="01E32790" w14:textId="503E6FCB" w:rsidR="00323208" w:rsidRPr="00401AC9" w:rsidRDefault="00323208" w:rsidP="00323208">
      <w:pPr>
        <w:pStyle w:val="Odstavekseznama"/>
        <w:tabs>
          <w:tab w:val="clear" w:pos="1496"/>
          <w:tab w:val="num" w:pos="709"/>
        </w:tabs>
        <w:spacing w:after="0" w:line="240" w:lineRule="auto"/>
        <w:ind w:left="709" w:hanging="425"/>
      </w:pPr>
      <w:r w:rsidRPr="00401AC9">
        <w:t>EMŠO, davčna številka in morebitni drugi podatki.</w:t>
      </w:r>
    </w:p>
    <w:p w14:paraId="02716ADA" w14:textId="77777777" w:rsidR="00323208" w:rsidRPr="00401AC9" w:rsidRDefault="00323208" w:rsidP="00323208">
      <w:pPr>
        <w:pStyle w:val="len"/>
        <w:ind w:left="360"/>
      </w:pPr>
    </w:p>
    <w:p w14:paraId="70350E10" w14:textId="43ED3C9A" w:rsidR="00323208" w:rsidRPr="00401AC9" w:rsidRDefault="00323208" w:rsidP="005E70CB">
      <w:pPr>
        <w:pStyle w:val="len"/>
        <w:numPr>
          <w:ilvl w:val="0"/>
          <w:numId w:val="0"/>
        </w:numPr>
        <w:spacing w:before="0" w:after="0" w:line="240" w:lineRule="auto"/>
        <w:jc w:val="both"/>
      </w:pPr>
      <w:r w:rsidRPr="00401AC9">
        <w:t>Predmet določil pogodbene obdelave je</w:t>
      </w:r>
      <w:r w:rsidR="005E70CB" w:rsidRPr="00401AC9">
        <w:t xml:space="preserve"> </w:t>
      </w:r>
      <w:r w:rsidRPr="00401AC9">
        <w:t>pooblastilo upravljavca podatkov obdelovalcu podatkov za obdelavo osebnih podatkov izključno v obsegu in za namene, dogovorjene s to pogodbo in njenimi prilogami. S tem obdelovalec podatkov z vidika Splošne uredbe o varstvu podatkov pridobi vlogo (pogodbenega) obdelovalca podatkov.</w:t>
      </w:r>
    </w:p>
    <w:p w14:paraId="3E695E58" w14:textId="77777777" w:rsidR="00323208" w:rsidRPr="00401AC9" w:rsidRDefault="00323208" w:rsidP="00323208">
      <w:pPr>
        <w:pStyle w:val="len"/>
        <w:ind w:left="360"/>
      </w:pPr>
    </w:p>
    <w:p w14:paraId="6B552A69" w14:textId="45C94A15" w:rsidR="00323208" w:rsidRPr="00401AC9" w:rsidRDefault="00323208" w:rsidP="005E70CB">
      <w:pPr>
        <w:spacing w:line="240" w:lineRule="auto"/>
      </w:pPr>
      <w:r w:rsidRPr="00401AC9">
        <w:t xml:space="preserve">Čas obdelave osebnih podatkov traja za obdobje izvajanja </w:t>
      </w:r>
      <w:r w:rsidR="005E70CB" w:rsidRPr="00401AC9">
        <w:t>aktivnosti pod tč. 2</w:t>
      </w:r>
      <w:r w:rsidR="002E664F">
        <w:t xml:space="preserve"> </w:t>
      </w:r>
      <w:r w:rsidR="002E664F" w:rsidRPr="00401AC9">
        <w:t>prvega odstavka 2. člena te pogodbe</w:t>
      </w:r>
      <w:r w:rsidR="005E70CB" w:rsidRPr="00401AC9">
        <w:t xml:space="preserve"> </w:t>
      </w:r>
      <w:r w:rsidR="002E664F">
        <w:t>(</w:t>
      </w:r>
      <w:r w:rsidR="005E70CB" w:rsidRPr="00401AC9">
        <w:rPr>
          <w:i/>
          <w:iCs/>
        </w:rPr>
        <w:t>Implementacija splošnih in posebnih pravil</w:t>
      </w:r>
      <w:r w:rsidR="002E664F">
        <w:t>).</w:t>
      </w:r>
    </w:p>
    <w:p w14:paraId="3D48F32F" w14:textId="77777777" w:rsidR="00323208" w:rsidRPr="00401AC9" w:rsidRDefault="00323208" w:rsidP="00323208">
      <w:pPr>
        <w:pStyle w:val="len"/>
        <w:ind w:left="360"/>
      </w:pPr>
    </w:p>
    <w:p w14:paraId="32A6216D" w14:textId="77777777" w:rsidR="00323208" w:rsidRPr="00401AC9" w:rsidRDefault="00323208" w:rsidP="00323208">
      <w:pPr>
        <w:spacing w:line="240" w:lineRule="auto"/>
      </w:pPr>
      <w:r w:rsidRPr="00401AC9">
        <w:t>Obdelovalec se zavezuje, da:</w:t>
      </w:r>
    </w:p>
    <w:p w14:paraId="2A5D13C9" w14:textId="15E43717" w:rsidR="00323208" w:rsidRPr="00401AC9" w:rsidRDefault="00323208" w:rsidP="00323208">
      <w:pPr>
        <w:pStyle w:val="Odstavekseznama"/>
        <w:tabs>
          <w:tab w:val="clear" w:pos="1496"/>
          <w:tab w:val="num" w:pos="709"/>
        </w:tabs>
        <w:spacing w:after="0" w:line="240" w:lineRule="auto"/>
        <w:ind w:left="709" w:hanging="425"/>
      </w:pPr>
      <w:r w:rsidRPr="00401AC9">
        <w:t>bo osebne podatke, do katerih ima dostop, obdeloval izključno za namen obdelave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4FCCE0E8" w14:textId="747D4408" w:rsidR="00323208" w:rsidRPr="00401AC9" w:rsidRDefault="00323208" w:rsidP="00323208">
      <w:pPr>
        <w:pStyle w:val="Odstavekseznama"/>
        <w:tabs>
          <w:tab w:val="clear" w:pos="1496"/>
          <w:tab w:val="num" w:pos="709"/>
        </w:tabs>
        <w:spacing w:after="0" w:line="240" w:lineRule="auto"/>
        <w:ind w:left="709" w:hanging="425"/>
      </w:pPr>
      <w:r w:rsidRPr="00401AC9">
        <w:t>osebnih podatkov, do katerih ima dostop, ne bo na kakršen koli način dajal na razpolago osebi, ki dela za njega kot podizvajalec oz</w:t>
      </w:r>
      <w:r w:rsidR="005E70CB" w:rsidRPr="00401AC9">
        <w:t>.</w:t>
      </w:r>
      <w:r w:rsidRPr="00401AC9">
        <w:t xml:space="preserve"> pod-obdelovalec, in jih ne potrebuje za opravo nalog, ki izhajajo iz te pogodbe;</w:t>
      </w:r>
    </w:p>
    <w:p w14:paraId="01DD0ACA" w14:textId="77777777" w:rsidR="00323208" w:rsidRPr="00401AC9" w:rsidRDefault="00323208" w:rsidP="00323208">
      <w:pPr>
        <w:pStyle w:val="Odstavekseznama"/>
        <w:tabs>
          <w:tab w:val="clear" w:pos="1496"/>
          <w:tab w:val="num" w:pos="709"/>
        </w:tabs>
        <w:spacing w:after="0" w:line="240" w:lineRule="auto"/>
        <w:ind w:left="709" w:hanging="425"/>
      </w:pPr>
      <w:r w:rsidRPr="00401AC9">
        <w:t>osebnih podatkov, do katerih ima dostop, ne bo dajal fizično katerim koli nepooblaščenim osebam, ali jih prenašal po telekomunikacijskih sredstvih in omrežjih nepooblaščenim osebam;</w:t>
      </w:r>
    </w:p>
    <w:p w14:paraId="17F38715" w14:textId="77777777" w:rsidR="00323208" w:rsidRPr="00401AC9" w:rsidRDefault="00323208" w:rsidP="00323208">
      <w:pPr>
        <w:pStyle w:val="Odstavekseznama"/>
        <w:tabs>
          <w:tab w:val="clear" w:pos="1496"/>
          <w:tab w:val="num" w:pos="709"/>
        </w:tabs>
        <w:spacing w:after="0" w:line="240" w:lineRule="auto"/>
        <w:ind w:left="709" w:hanging="425"/>
      </w:pPr>
      <w:r w:rsidRPr="00401AC9">
        <w:t>bo varoval strojno, sistemsko in aplikativno programsko računalniško opremo, s katero se obdelujejo osebni podatki;</w:t>
      </w:r>
    </w:p>
    <w:p w14:paraId="03972354" w14:textId="1CDBAF32" w:rsidR="00323208" w:rsidRPr="00401AC9" w:rsidRDefault="00323208" w:rsidP="00833D3C">
      <w:pPr>
        <w:pStyle w:val="Odstavekseznama"/>
        <w:tabs>
          <w:tab w:val="clear" w:pos="1496"/>
          <w:tab w:val="num" w:pos="709"/>
        </w:tabs>
        <w:spacing w:after="0" w:line="240" w:lineRule="auto"/>
        <w:ind w:left="709" w:hanging="425"/>
      </w:pPr>
      <w:r w:rsidRPr="00401AC9">
        <w:lastRenderedPageBreak/>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583311A0" w14:textId="77777777" w:rsidR="00323208" w:rsidRPr="00401AC9" w:rsidRDefault="00323208" w:rsidP="00323208">
      <w:pPr>
        <w:pStyle w:val="Odstavekseznama"/>
        <w:tabs>
          <w:tab w:val="clear" w:pos="1496"/>
          <w:tab w:val="num" w:pos="709"/>
        </w:tabs>
        <w:spacing w:after="0" w:line="240" w:lineRule="auto"/>
        <w:ind w:left="709" w:hanging="425"/>
      </w:pPr>
      <w:r w:rsidRPr="00401AC9">
        <w:t>bo ažurno odpravljal vse varnostne ranljivosti;</w:t>
      </w:r>
    </w:p>
    <w:p w14:paraId="3A38053C" w14:textId="77777777" w:rsidR="00323208" w:rsidRPr="00401AC9" w:rsidRDefault="00323208" w:rsidP="00323208">
      <w:pPr>
        <w:pStyle w:val="Odstavekseznama"/>
        <w:tabs>
          <w:tab w:val="clear" w:pos="1496"/>
          <w:tab w:val="num" w:pos="709"/>
        </w:tabs>
        <w:spacing w:after="0" w:line="240" w:lineRule="auto"/>
        <w:ind w:left="709" w:hanging="425"/>
      </w:pPr>
      <w:r w:rsidRPr="00401AC9">
        <w:t>bo izvajal vse druge potrebne ukrepe in postopke, s katerimi se preprečuje slučajna ali namerna nepooblaščena obdelava varovanih podatkov, njihova sprememba ali uničevanje, za katere kot dober gospodar ocenjuje, da jih mora izvajati;</w:t>
      </w:r>
    </w:p>
    <w:p w14:paraId="122DAE09" w14:textId="77777777" w:rsidR="00323208" w:rsidRPr="00401AC9" w:rsidRDefault="00323208" w:rsidP="00323208">
      <w:pPr>
        <w:pStyle w:val="Odstavekseznama"/>
        <w:tabs>
          <w:tab w:val="clear" w:pos="1496"/>
          <w:tab w:val="num" w:pos="709"/>
        </w:tabs>
        <w:spacing w:after="0" w:line="240" w:lineRule="auto"/>
        <w:ind w:left="709" w:hanging="425"/>
      </w:pPr>
      <w:r w:rsidRPr="00401AC9">
        <w:t>bo upravljavcu pomagal pri izpolnjevanju obveznosti iz členov 32 do 36 Splošne uredbe o varstvu podatkov ob upoštevanju narave obdelave in informacij, ki so dostopne obdelovalcu;</w:t>
      </w:r>
    </w:p>
    <w:p w14:paraId="7D7A3D92" w14:textId="23E687BC" w:rsidR="00323208" w:rsidRPr="00401AC9" w:rsidRDefault="00323208" w:rsidP="00323208">
      <w:pPr>
        <w:pStyle w:val="Odstavekseznama"/>
        <w:tabs>
          <w:tab w:val="clear" w:pos="1496"/>
          <w:tab w:val="num" w:pos="709"/>
        </w:tabs>
        <w:spacing w:after="0" w:line="240" w:lineRule="auto"/>
        <w:ind w:left="709" w:hanging="425"/>
      </w:pPr>
      <w:r w:rsidRPr="00401AC9">
        <w:t>bo upravljavcu dal na voljo vse informacije, potrebne za dokazovanje izpolnjevanja obveznosti iz tega člena ter mu omogočil nadzor nad izvajanjem prejšnjih alinej tega člena tudi z vpogledom v dele svojega informacijskega sistema, ki se nanašajo oz</w:t>
      </w:r>
      <w:r w:rsidR="005E70CB" w:rsidRPr="00401AC9">
        <w:t>.</w:t>
      </w:r>
      <w:r w:rsidRPr="00401AC9">
        <w:t xml:space="preserve"> so v rabi za izvajanje storitev po tej pogodbi, s predhodno napovedjo 2 tednov;</w:t>
      </w:r>
    </w:p>
    <w:p w14:paraId="6CA06D75" w14:textId="2AAB6481" w:rsidR="00323208" w:rsidRPr="00401AC9" w:rsidRDefault="00323208" w:rsidP="00833D3C">
      <w:pPr>
        <w:pStyle w:val="Odstavekseznama"/>
        <w:tabs>
          <w:tab w:val="clear" w:pos="1496"/>
          <w:tab w:val="num" w:pos="709"/>
        </w:tabs>
        <w:spacing w:after="0" w:line="240" w:lineRule="auto"/>
        <w:ind w:left="709" w:hanging="425"/>
      </w:pPr>
      <w:r w:rsidRPr="00401AC9">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bookmarkStart w:id="12" w:name="_Hlk533750737"/>
      <w:bookmarkStart w:id="13" w:name="_Hlk533750710"/>
      <w:bookmarkStart w:id="14" w:name="_Hlk34746443"/>
      <w:bookmarkEnd w:id="12"/>
      <w:bookmarkEnd w:id="13"/>
      <w:bookmarkEnd w:id="14"/>
      <w:r w:rsidRPr="00401AC9">
        <w:t>.</w:t>
      </w:r>
    </w:p>
    <w:p w14:paraId="61940335" w14:textId="77777777" w:rsidR="00323208" w:rsidRPr="00401AC9" w:rsidRDefault="00323208" w:rsidP="00323208">
      <w:pPr>
        <w:tabs>
          <w:tab w:val="center" w:pos="284"/>
        </w:tabs>
        <w:spacing w:line="240" w:lineRule="auto"/>
      </w:pPr>
    </w:p>
    <w:p w14:paraId="064C0311" w14:textId="77777777" w:rsidR="00323208" w:rsidRPr="00401AC9" w:rsidRDefault="00323208" w:rsidP="00323208">
      <w:pPr>
        <w:tabs>
          <w:tab w:val="center" w:pos="284"/>
        </w:tabs>
        <w:spacing w:line="240" w:lineRule="auto"/>
      </w:pPr>
      <w:r w:rsidRPr="00401AC9">
        <w:t>Obveznosti obdelovalca, za katere to izhaja iz njihovega smisla, se nanašajo tudi na čas po izvajanju te pogodbe.</w:t>
      </w:r>
    </w:p>
    <w:p w14:paraId="2D1E4B7D" w14:textId="77777777" w:rsidR="00323208" w:rsidRPr="00401AC9" w:rsidRDefault="00323208" w:rsidP="00323208">
      <w:pPr>
        <w:spacing w:line="240" w:lineRule="auto"/>
      </w:pPr>
    </w:p>
    <w:p w14:paraId="12396B94" w14:textId="0C3B676F" w:rsidR="00323208" w:rsidRPr="00401AC9" w:rsidRDefault="00323208" w:rsidP="00833D3C">
      <w:pPr>
        <w:spacing w:line="240" w:lineRule="auto"/>
      </w:pPr>
      <w:r w:rsidRPr="00401AC9">
        <w:t>Za morebitne kršitve obveznosti iz tega poglavja je obdelovalec odškodninsko odgovoren.</w:t>
      </w:r>
    </w:p>
    <w:p w14:paraId="1939A58D" w14:textId="77777777" w:rsidR="00323208" w:rsidRPr="00401AC9" w:rsidRDefault="00323208" w:rsidP="00323208">
      <w:pPr>
        <w:pStyle w:val="len"/>
        <w:ind w:left="360"/>
      </w:pPr>
    </w:p>
    <w:p w14:paraId="5390D655" w14:textId="77777777" w:rsidR="00323208" w:rsidRPr="00401AC9" w:rsidRDefault="00323208" w:rsidP="00323208">
      <w:pPr>
        <w:tabs>
          <w:tab w:val="center" w:pos="284"/>
        </w:tabs>
        <w:spacing w:line="240" w:lineRule="auto"/>
      </w:pPr>
      <w:r w:rsidRPr="00401AC9">
        <w:t>Upravljavec in obdelovalec z izvajanjem ustreznih tehničnih in organizacijskih ukrepov zagotovita ustrezno raven varnosti glede na tveganje.</w:t>
      </w:r>
    </w:p>
    <w:p w14:paraId="767B58FC" w14:textId="77777777" w:rsidR="00323208" w:rsidRPr="00401AC9" w:rsidRDefault="00323208" w:rsidP="00323208">
      <w:pPr>
        <w:tabs>
          <w:tab w:val="center" w:pos="284"/>
        </w:tabs>
        <w:spacing w:line="240" w:lineRule="auto"/>
      </w:pPr>
    </w:p>
    <w:p w14:paraId="7511C124" w14:textId="77777777" w:rsidR="00323208" w:rsidRPr="00401AC9" w:rsidRDefault="00323208" w:rsidP="00323208">
      <w:pPr>
        <w:tabs>
          <w:tab w:val="center" w:pos="284"/>
        </w:tabs>
        <w:spacing w:line="240" w:lineRule="auto"/>
      </w:pPr>
      <w:r w:rsidRPr="00401AC9">
        <w:t xml:space="preserve">Obdelovalec bo v skladu s praksami, ki jih uveljavlja za ostalo enakovrstno obdelavo podatkov skrbel za izvajanje ukrepov za ublažitev tveganj za pravice in svoboščine posameznikov, ki izhajajo iz obdelave osebnih podatkov. </w:t>
      </w:r>
    </w:p>
    <w:p w14:paraId="452B7D2F" w14:textId="77777777" w:rsidR="00323208" w:rsidRPr="00401AC9" w:rsidRDefault="00323208" w:rsidP="00323208">
      <w:pPr>
        <w:tabs>
          <w:tab w:val="center" w:pos="284"/>
        </w:tabs>
        <w:spacing w:line="240" w:lineRule="auto"/>
      </w:pPr>
    </w:p>
    <w:p w14:paraId="306E5EB3" w14:textId="77777777" w:rsidR="00323208" w:rsidRPr="00401AC9" w:rsidRDefault="00323208" w:rsidP="00323208">
      <w:pPr>
        <w:tabs>
          <w:tab w:val="center" w:pos="284"/>
        </w:tabs>
        <w:spacing w:line="240" w:lineRule="auto"/>
      </w:pPr>
      <w:r w:rsidRPr="00401AC9">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1533BEB7" w14:textId="77777777" w:rsidR="00323208" w:rsidRPr="00401AC9" w:rsidRDefault="00323208" w:rsidP="00323208">
      <w:pPr>
        <w:spacing w:line="240" w:lineRule="auto"/>
      </w:pPr>
    </w:p>
    <w:p w14:paraId="7D28231B" w14:textId="77777777" w:rsidR="00323208" w:rsidRPr="00401AC9" w:rsidRDefault="00323208" w:rsidP="00323208">
      <w:pPr>
        <w:tabs>
          <w:tab w:val="center" w:pos="284"/>
        </w:tabs>
        <w:spacing w:line="240" w:lineRule="auto"/>
      </w:pPr>
      <w:r w:rsidRPr="00401AC9">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07D7BE98" w14:textId="77777777" w:rsidR="00323208" w:rsidRPr="00401AC9" w:rsidRDefault="00323208" w:rsidP="00323208">
      <w:pPr>
        <w:pStyle w:val="len"/>
        <w:ind w:left="360"/>
      </w:pPr>
    </w:p>
    <w:p w14:paraId="7AB78363" w14:textId="0C154D73" w:rsidR="00323208" w:rsidRPr="00401AC9" w:rsidRDefault="00323208" w:rsidP="00323208">
      <w:pPr>
        <w:spacing w:line="240" w:lineRule="auto"/>
      </w:pPr>
      <w:r w:rsidRPr="00401AC9">
        <w:t xml:space="preserve">Obdelovalec v </w:t>
      </w:r>
      <w:r w:rsidR="00B6617C" w:rsidRPr="00401AC9">
        <w:t>p</w:t>
      </w:r>
      <w:r w:rsidRPr="00401AC9">
        <w:t>rilogi 4 navede morebitne pod-izvajalce oz</w:t>
      </w:r>
      <w:r w:rsidR="005E70CB" w:rsidRPr="00401AC9">
        <w:t>.</w:t>
      </w:r>
      <w:r w:rsidRPr="00401AC9">
        <w:t xml:space="preserve"> pod-obdelovalce, pri čemer mora pridobiti predhodno pisno soglasje upravljavca.</w:t>
      </w:r>
    </w:p>
    <w:p w14:paraId="6D3879AE" w14:textId="77777777" w:rsidR="00323208" w:rsidRPr="00401AC9" w:rsidRDefault="00323208" w:rsidP="00323208">
      <w:pPr>
        <w:spacing w:line="240" w:lineRule="auto"/>
      </w:pPr>
    </w:p>
    <w:p w14:paraId="2AA0E6D9" w14:textId="0EF9D7C2" w:rsidR="00323208" w:rsidRPr="00401AC9" w:rsidRDefault="00323208" w:rsidP="00323208">
      <w:pPr>
        <w:spacing w:line="240" w:lineRule="auto"/>
      </w:pPr>
      <w:r w:rsidRPr="00401AC9">
        <w:t xml:space="preserve">Obdelovalec osebnih podatkov ima splošno dovoljenje upravljavca osebnih podatkov za uporabo storitev pod-obdelovalcev. Obdelovalec osebnih podatkov bo o nameravanih spremembah glede uporabe storitev dodatnih ali drugih pod-obdelovalcev upravljavcu osebnih podatkov omogočil seznanitev upravljavca osebnih podatkov z izbranimi pod-obdelovalci. </w:t>
      </w:r>
    </w:p>
    <w:p w14:paraId="79C4D630" w14:textId="77777777" w:rsidR="00323208" w:rsidRPr="00401AC9" w:rsidRDefault="00323208" w:rsidP="00323208">
      <w:pPr>
        <w:spacing w:line="240" w:lineRule="auto"/>
      </w:pPr>
    </w:p>
    <w:p w14:paraId="0F59FAF5" w14:textId="77777777" w:rsidR="00323208" w:rsidRPr="00401AC9" w:rsidRDefault="00323208" w:rsidP="00323208">
      <w:pPr>
        <w:spacing w:line="240" w:lineRule="auto"/>
      </w:pPr>
      <w:r w:rsidRPr="00401AC9">
        <w:t>Obdelovalec osebnih podatkov mora na zahtevo upravljavca osebnih podatkov izkazati, da je pod-obdelovalec zavezan k izpolnjevanju zahtev, ki veljajo za obdelovalca osebnih podatkov v tem dogovoru in Splošni uredbi o varstvu podatkov, pri čemer zadostuje kopija dogovora o pod-obdelavi in naknadne dopolnitve.</w:t>
      </w:r>
    </w:p>
    <w:p w14:paraId="09FD44E0" w14:textId="77777777" w:rsidR="00323208" w:rsidRPr="00401AC9" w:rsidRDefault="00323208" w:rsidP="00323208">
      <w:pPr>
        <w:spacing w:line="240" w:lineRule="auto"/>
      </w:pPr>
    </w:p>
    <w:p w14:paraId="5447FDDF" w14:textId="77777777" w:rsidR="00323208" w:rsidRPr="00401AC9" w:rsidRDefault="00323208" w:rsidP="00323208">
      <w:pPr>
        <w:spacing w:line="240" w:lineRule="auto"/>
      </w:pPr>
      <w:r w:rsidRPr="00401AC9">
        <w:t>Obdelovalec osebnih podatkov je dolžan omogočiti, da pod-obdelovalec skrbnike pogodbe in upravljavca nemudoma obvesti, če pride do kršitev varstva osebnih podatkov, kršitev varnosti informacijskega sistema ali do nastanka možnosti, da pride do teh kršitev.</w:t>
      </w:r>
    </w:p>
    <w:p w14:paraId="79096F56" w14:textId="77777777" w:rsidR="00323208" w:rsidRPr="00401AC9" w:rsidRDefault="00323208" w:rsidP="00323208">
      <w:pPr>
        <w:spacing w:line="240" w:lineRule="auto"/>
      </w:pPr>
    </w:p>
    <w:p w14:paraId="7A013159" w14:textId="67DF9877" w:rsidR="00323208" w:rsidRPr="00401AC9" w:rsidRDefault="00323208" w:rsidP="00323208">
      <w:pPr>
        <w:spacing w:line="240" w:lineRule="auto"/>
      </w:pPr>
      <w:r w:rsidRPr="00401AC9">
        <w:t>Če pod-izvajalec oz</w:t>
      </w:r>
      <w:r w:rsidR="005E70CB" w:rsidRPr="00401AC9">
        <w:t>.</w:t>
      </w:r>
      <w:r w:rsidRPr="00401AC9">
        <w:t xml:space="preserve"> pod-obdelovalec ne bo izpolnil svojih obveznosti glede varstva osebnih podatkov, mora obdelovalec na drug način zagotoviti izpolnjevanje obveznosti po tej pogodbi.</w:t>
      </w:r>
    </w:p>
    <w:p w14:paraId="1ACF0DF5" w14:textId="77777777" w:rsidR="00323208" w:rsidRPr="00401AC9" w:rsidRDefault="00323208" w:rsidP="00323208">
      <w:pPr>
        <w:pStyle w:val="len"/>
        <w:ind w:left="360"/>
      </w:pPr>
    </w:p>
    <w:p w14:paraId="145735C4" w14:textId="77777777" w:rsidR="00323208" w:rsidRPr="00401AC9" w:rsidRDefault="00323208" w:rsidP="00323208">
      <w:pPr>
        <w:spacing w:line="240" w:lineRule="auto"/>
      </w:pPr>
      <w:r w:rsidRPr="00401AC9">
        <w:t>Obdelovalec se zavezuje, da bo podatke obdeloval izključno na območju Republike Slovenije.</w:t>
      </w:r>
    </w:p>
    <w:p w14:paraId="70B657CC" w14:textId="77777777" w:rsidR="00323208" w:rsidRPr="00401AC9" w:rsidRDefault="00323208" w:rsidP="00323208">
      <w:pPr>
        <w:pStyle w:val="len"/>
        <w:ind w:left="360"/>
      </w:pPr>
    </w:p>
    <w:p w14:paraId="1E5324C6" w14:textId="77777777" w:rsidR="00323208" w:rsidRPr="00401AC9" w:rsidRDefault="00323208" w:rsidP="00323208">
      <w:pPr>
        <w:spacing w:line="240" w:lineRule="auto"/>
      </w:pPr>
      <w:r w:rsidRPr="00401AC9">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76B6768D" w14:textId="77777777" w:rsidR="00323208" w:rsidRPr="00401AC9" w:rsidRDefault="00323208" w:rsidP="00323208">
      <w:pPr>
        <w:spacing w:line="240" w:lineRule="auto"/>
      </w:pPr>
    </w:p>
    <w:p w14:paraId="50EEE905" w14:textId="77777777" w:rsidR="00323208" w:rsidRPr="00401AC9" w:rsidRDefault="00323208" w:rsidP="00323208">
      <w:pPr>
        <w:spacing w:line="240" w:lineRule="auto"/>
      </w:pPr>
      <w:r w:rsidRPr="00401AC9">
        <w:t>Navedeno pomeni, da bo obdelovalec, kolikor je to mogoče, pomagal upravljavcu pri izpolnjevanju obveznosti upravljavca, ki se nanašajo na:</w:t>
      </w:r>
    </w:p>
    <w:p w14:paraId="786E50EF" w14:textId="77777777" w:rsidR="00323208" w:rsidRPr="00401AC9" w:rsidRDefault="00323208" w:rsidP="00323208">
      <w:pPr>
        <w:widowControl/>
        <w:numPr>
          <w:ilvl w:val="0"/>
          <w:numId w:val="17"/>
        </w:numPr>
        <w:autoSpaceDE/>
        <w:autoSpaceDN/>
        <w:adjustRightInd/>
        <w:spacing w:line="240" w:lineRule="auto"/>
      </w:pPr>
      <w:r w:rsidRPr="00401AC9">
        <w:t>pravico do informiranja o obdelavi osebnih podatkov, kadar se osebni podatki pridobijo od posameznika, na katerega se nanašajo osebni podatki;</w:t>
      </w:r>
    </w:p>
    <w:p w14:paraId="3B23E526" w14:textId="77777777" w:rsidR="00323208" w:rsidRPr="00401AC9" w:rsidRDefault="00323208" w:rsidP="00323208">
      <w:pPr>
        <w:widowControl/>
        <w:numPr>
          <w:ilvl w:val="0"/>
          <w:numId w:val="17"/>
        </w:numPr>
        <w:autoSpaceDE/>
        <w:autoSpaceDN/>
        <w:adjustRightInd/>
        <w:spacing w:line="240" w:lineRule="auto"/>
      </w:pPr>
      <w:r w:rsidRPr="00401AC9">
        <w:t>pravico do informiranja o obdelavi osebnih podatkov, kadar osebni podatki niso bili pridobljeni od posameznika, na katerega se nanašajo osebni podatki;</w:t>
      </w:r>
    </w:p>
    <w:p w14:paraId="6B1AB440" w14:textId="77777777" w:rsidR="00323208" w:rsidRPr="00401AC9" w:rsidRDefault="00323208" w:rsidP="00323208">
      <w:pPr>
        <w:widowControl/>
        <w:numPr>
          <w:ilvl w:val="0"/>
          <w:numId w:val="17"/>
        </w:numPr>
        <w:autoSpaceDE/>
        <w:autoSpaceDN/>
        <w:adjustRightInd/>
        <w:spacing w:line="240" w:lineRule="auto"/>
      </w:pPr>
      <w:r w:rsidRPr="00401AC9">
        <w:t>pravico dostopa posameznika, na katerega se nanašajo osebni podatki;</w:t>
      </w:r>
    </w:p>
    <w:p w14:paraId="7A81E618" w14:textId="77777777" w:rsidR="00323208" w:rsidRPr="00401AC9" w:rsidRDefault="00323208" w:rsidP="00323208">
      <w:pPr>
        <w:widowControl/>
        <w:numPr>
          <w:ilvl w:val="0"/>
          <w:numId w:val="17"/>
        </w:numPr>
        <w:autoSpaceDE/>
        <w:autoSpaceDN/>
        <w:adjustRightInd/>
        <w:spacing w:line="240" w:lineRule="auto"/>
      </w:pPr>
      <w:r w:rsidRPr="00401AC9">
        <w:t>pravico do popravka;</w:t>
      </w:r>
    </w:p>
    <w:p w14:paraId="646527D1" w14:textId="77777777" w:rsidR="00323208" w:rsidRPr="00401AC9" w:rsidRDefault="00323208" w:rsidP="00323208">
      <w:pPr>
        <w:widowControl/>
        <w:numPr>
          <w:ilvl w:val="0"/>
          <w:numId w:val="17"/>
        </w:numPr>
        <w:autoSpaceDE/>
        <w:autoSpaceDN/>
        <w:adjustRightInd/>
        <w:spacing w:line="240" w:lineRule="auto"/>
      </w:pPr>
      <w:r w:rsidRPr="00401AC9">
        <w:t>pravico do izbrisa (“pravico do pozabe”);</w:t>
      </w:r>
    </w:p>
    <w:p w14:paraId="17B57BEF" w14:textId="77777777" w:rsidR="00323208" w:rsidRPr="00401AC9" w:rsidRDefault="00323208" w:rsidP="00323208">
      <w:pPr>
        <w:widowControl/>
        <w:numPr>
          <w:ilvl w:val="0"/>
          <w:numId w:val="17"/>
        </w:numPr>
        <w:autoSpaceDE/>
        <w:autoSpaceDN/>
        <w:adjustRightInd/>
        <w:spacing w:line="240" w:lineRule="auto"/>
      </w:pPr>
      <w:r w:rsidRPr="00401AC9">
        <w:t>pravico do omejitve obdelave;</w:t>
      </w:r>
    </w:p>
    <w:p w14:paraId="28602EBB" w14:textId="77777777" w:rsidR="00323208" w:rsidRPr="00401AC9" w:rsidRDefault="00323208" w:rsidP="00323208">
      <w:pPr>
        <w:widowControl/>
        <w:numPr>
          <w:ilvl w:val="0"/>
          <w:numId w:val="17"/>
        </w:numPr>
        <w:autoSpaceDE/>
        <w:autoSpaceDN/>
        <w:adjustRightInd/>
        <w:spacing w:line="240" w:lineRule="auto"/>
      </w:pPr>
      <w:r w:rsidRPr="00401AC9">
        <w:t>obveznost obveščanja v zvezi s popravkom ali izbrisom osebnih podatkov ali omejitvijo obdelave;</w:t>
      </w:r>
    </w:p>
    <w:p w14:paraId="0CED8A89" w14:textId="77777777" w:rsidR="00323208" w:rsidRPr="00401AC9" w:rsidRDefault="00323208" w:rsidP="00323208">
      <w:pPr>
        <w:widowControl/>
        <w:numPr>
          <w:ilvl w:val="0"/>
          <w:numId w:val="17"/>
        </w:numPr>
        <w:autoSpaceDE/>
        <w:autoSpaceDN/>
        <w:adjustRightInd/>
        <w:spacing w:line="240" w:lineRule="auto"/>
      </w:pPr>
      <w:r w:rsidRPr="00401AC9">
        <w:t>pravico do prenosljivosti podatkov;</w:t>
      </w:r>
    </w:p>
    <w:p w14:paraId="0FE87201" w14:textId="77777777" w:rsidR="00323208" w:rsidRPr="00401AC9" w:rsidRDefault="00323208" w:rsidP="00323208">
      <w:pPr>
        <w:widowControl/>
        <w:numPr>
          <w:ilvl w:val="0"/>
          <w:numId w:val="17"/>
        </w:numPr>
        <w:autoSpaceDE/>
        <w:autoSpaceDN/>
        <w:adjustRightInd/>
        <w:spacing w:line="240" w:lineRule="auto"/>
      </w:pPr>
      <w:r w:rsidRPr="00401AC9">
        <w:t>pravico do ugovora;</w:t>
      </w:r>
    </w:p>
    <w:p w14:paraId="636A47BC" w14:textId="77777777" w:rsidR="00323208" w:rsidRPr="00401AC9" w:rsidRDefault="00323208" w:rsidP="00323208">
      <w:pPr>
        <w:widowControl/>
        <w:numPr>
          <w:ilvl w:val="0"/>
          <w:numId w:val="17"/>
        </w:numPr>
        <w:autoSpaceDE/>
        <w:autoSpaceDN/>
        <w:adjustRightInd/>
        <w:spacing w:line="240" w:lineRule="auto"/>
      </w:pPr>
      <w:r w:rsidRPr="00401AC9">
        <w:t>pravico, da za posameznika, na katerega se nanašajo osebni podatki, ne velja odločitev, ki temelji zgolj na avtomatizirani obdelavi, vključno z oblikovanjem profilov.</w:t>
      </w:r>
    </w:p>
    <w:p w14:paraId="7F4EDA0C" w14:textId="77777777" w:rsidR="00323208" w:rsidRPr="00401AC9" w:rsidRDefault="00323208" w:rsidP="00323208">
      <w:pPr>
        <w:spacing w:line="240" w:lineRule="auto"/>
      </w:pPr>
    </w:p>
    <w:p w14:paraId="0F100E00" w14:textId="77777777" w:rsidR="00323208" w:rsidRPr="00401AC9" w:rsidRDefault="00323208" w:rsidP="00323208">
      <w:pPr>
        <w:spacing w:line="240" w:lineRule="auto"/>
        <w:contextualSpacing/>
      </w:pPr>
      <w:r w:rsidRPr="00401AC9">
        <w:t>Obdelovalec bo, upoštevaje naravo obdelave podatkov in informacije, ki so na voljo obdelovalcu, upravljavcu pomagal pri izpolnjevanju obveznosti glede:</w:t>
      </w:r>
    </w:p>
    <w:p w14:paraId="75F5D16A" w14:textId="77777777" w:rsidR="00323208" w:rsidRPr="00401AC9" w:rsidRDefault="00323208" w:rsidP="00323208">
      <w:pPr>
        <w:widowControl/>
        <w:numPr>
          <w:ilvl w:val="0"/>
          <w:numId w:val="18"/>
        </w:numPr>
        <w:autoSpaceDE/>
        <w:autoSpaceDN/>
        <w:adjustRightInd/>
        <w:spacing w:line="240" w:lineRule="auto"/>
        <w:contextualSpacing/>
      </w:pPr>
      <w:r w:rsidRPr="00401AC9">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726FD148" w14:textId="77777777" w:rsidR="00323208" w:rsidRPr="00401AC9" w:rsidRDefault="00323208" w:rsidP="00323208">
      <w:pPr>
        <w:widowControl/>
        <w:numPr>
          <w:ilvl w:val="0"/>
          <w:numId w:val="18"/>
        </w:numPr>
        <w:autoSpaceDE/>
        <w:autoSpaceDN/>
        <w:adjustRightInd/>
        <w:spacing w:line="240" w:lineRule="auto"/>
        <w:contextualSpacing/>
      </w:pPr>
      <w:r w:rsidRPr="00401AC9">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46BCA813" w14:textId="77777777" w:rsidR="00323208" w:rsidRPr="00401AC9" w:rsidRDefault="00323208" w:rsidP="00323208">
      <w:pPr>
        <w:widowControl/>
        <w:numPr>
          <w:ilvl w:val="0"/>
          <w:numId w:val="18"/>
        </w:numPr>
        <w:autoSpaceDE/>
        <w:autoSpaceDN/>
        <w:adjustRightInd/>
        <w:spacing w:line="240" w:lineRule="auto"/>
        <w:contextualSpacing/>
      </w:pPr>
      <w:r w:rsidRPr="00401AC9">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4E88B08D" w14:textId="77777777" w:rsidR="00323208" w:rsidRPr="00401AC9" w:rsidRDefault="00323208" w:rsidP="00323208">
      <w:pPr>
        <w:widowControl/>
        <w:numPr>
          <w:ilvl w:val="0"/>
          <w:numId w:val="18"/>
        </w:numPr>
        <w:autoSpaceDE/>
        <w:autoSpaceDN/>
        <w:adjustRightInd/>
        <w:spacing w:line="240" w:lineRule="auto"/>
        <w:contextualSpacing/>
      </w:pPr>
      <w:r w:rsidRPr="00401AC9">
        <w:t>obveznosti upravljavca, da se pred obdelavo posvetuje z Informacijskim pooblaščencem, kadar je iz ocene učinka v zvezi z varstvom podatkov razvidno, da bi obdelava povzročila veliko tveganje, če upravljavec ne bi sprejel ukrepov za ublažitev tveganja.</w:t>
      </w:r>
    </w:p>
    <w:p w14:paraId="42CCB5CF" w14:textId="77777777" w:rsidR="00323208" w:rsidRPr="00401AC9" w:rsidRDefault="00323208" w:rsidP="00323208">
      <w:pPr>
        <w:pStyle w:val="len"/>
        <w:ind w:left="360"/>
      </w:pPr>
    </w:p>
    <w:p w14:paraId="4267AB81" w14:textId="77777777" w:rsidR="00323208" w:rsidRPr="00401AC9" w:rsidRDefault="00323208" w:rsidP="00323208">
      <w:pPr>
        <w:spacing w:line="240" w:lineRule="auto"/>
      </w:pPr>
      <w:r w:rsidRPr="00401AC9">
        <w:t>V primeru kršitve varnosti osebnih podatkov bo obdelovalec brez nepotrebnega odlašanja potem, ko se je seznanil s kršitvijo varnosti, uradno obvestil upravljavca o kršitvi varnosti osebnih podatkov.</w:t>
      </w:r>
    </w:p>
    <w:p w14:paraId="1E2B3D85" w14:textId="77777777" w:rsidR="00323208" w:rsidRPr="00401AC9" w:rsidRDefault="00323208" w:rsidP="00323208">
      <w:pPr>
        <w:spacing w:line="240" w:lineRule="auto"/>
      </w:pPr>
    </w:p>
    <w:p w14:paraId="7BE3DFFE" w14:textId="77777777" w:rsidR="00323208" w:rsidRPr="00401AC9" w:rsidRDefault="00323208" w:rsidP="00323208">
      <w:pPr>
        <w:spacing w:line="240" w:lineRule="auto"/>
      </w:pPr>
      <w:r w:rsidRPr="00401AC9">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59C9794F" w14:textId="77777777" w:rsidR="00323208" w:rsidRPr="00401AC9" w:rsidRDefault="00323208" w:rsidP="00323208">
      <w:pPr>
        <w:pStyle w:val="len"/>
        <w:ind w:left="360"/>
      </w:pPr>
    </w:p>
    <w:p w14:paraId="213FA7D2" w14:textId="77777777" w:rsidR="00323208" w:rsidRPr="00401AC9" w:rsidRDefault="00323208" w:rsidP="00323208">
      <w:pPr>
        <w:spacing w:line="240" w:lineRule="auto"/>
      </w:pPr>
      <w:r w:rsidRPr="00401AC9">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2215EEE5" w14:textId="77777777" w:rsidR="00323208" w:rsidRPr="00401AC9" w:rsidRDefault="00323208" w:rsidP="00323208">
      <w:pPr>
        <w:spacing w:line="240" w:lineRule="auto"/>
      </w:pPr>
    </w:p>
    <w:p w14:paraId="3E7A853C" w14:textId="77777777" w:rsidR="00323208" w:rsidRPr="00401AC9" w:rsidRDefault="00323208" w:rsidP="00323208">
      <w:pPr>
        <w:spacing w:line="240" w:lineRule="auto"/>
      </w:pPr>
      <w:r w:rsidRPr="00401AC9">
        <w:t xml:space="preserve">V primeru odpovedi mora obdelovalec izbrisati vse podatke, ki se nahajajo v njegovih sistemih po poteku </w:t>
      </w:r>
      <w:r w:rsidRPr="00401AC9">
        <w:lastRenderedPageBreak/>
        <w:t xml:space="preserve">odpovednega roka. V morebitnem primeru takojšnjega učinkovanja odpovedi te pogodbe pa v roku 2 tednov od podane odpovedi. </w:t>
      </w:r>
    </w:p>
    <w:p w14:paraId="7D56118E" w14:textId="77777777" w:rsidR="00323208" w:rsidRPr="00401AC9" w:rsidRDefault="00323208" w:rsidP="00323208">
      <w:pPr>
        <w:pStyle w:val="len"/>
        <w:ind w:left="360"/>
      </w:pPr>
    </w:p>
    <w:p w14:paraId="69EC6EB8" w14:textId="77777777" w:rsidR="00323208" w:rsidRPr="00401AC9" w:rsidRDefault="00323208" w:rsidP="00323208">
      <w:pPr>
        <w:spacing w:line="240" w:lineRule="auto"/>
      </w:pPr>
      <w:r w:rsidRPr="00401AC9">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633AEF54" w14:textId="77777777" w:rsidR="00323208" w:rsidRPr="00401AC9" w:rsidRDefault="00323208" w:rsidP="00323208">
      <w:pPr>
        <w:pStyle w:val="len"/>
        <w:ind w:left="360"/>
      </w:pPr>
    </w:p>
    <w:p w14:paraId="66FC4946" w14:textId="77777777" w:rsidR="00323208" w:rsidRPr="00401AC9" w:rsidRDefault="00323208" w:rsidP="00323208">
      <w:pPr>
        <w:spacing w:line="240" w:lineRule="auto"/>
      </w:pPr>
      <w:r w:rsidRPr="00401AC9">
        <w:t>Stranki te pogodbe se obvezujeta, da se bosta medsebojno redno in pravočasno obveščali o vseh okoliščinah, ki bi lahko vplivale na izvajanje te pogodbe in se vzdržali vsakršnih dejanj, ki nasprotujejo dobrim poslovnim običajem, ter da bosta morebitna nesoglasja reševali sporazumno z medsebojnim dogovarjanjem.</w:t>
      </w:r>
    </w:p>
    <w:p w14:paraId="0583425A" w14:textId="77777777" w:rsidR="00535B9E" w:rsidRPr="00401AC9" w:rsidRDefault="00535B9E" w:rsidP="002F0B80">
      <w:pPr>
        <w:pStyle w:val="Naslov2"/>
        <w:spacing w:before="280" w:line="240" w:lineRule="auto"/>
        <w:ind w:left="357" w:hanging="357"/>
      </w:pPr>
      <w:r w:rsidRPr="00401AC9">
        <w:t>PROTIKORUPCIJSKA KLAVZULA</w:t>
      </w:r>
    </w:p>
    <w:p w14:paraId="17952108" w14:textId="77777777" w:rsidR="00535B9E" w:rsidRPr="00401AC9" w:rsidRDefault="00535B9E" w:rsidP="00DD4640">
      <w:pPr>
        <w:pStyle w:val="pogodbaleni"/>
        <w:numPr>
          <w:ilvl w:val="0"/>
          <w:numId w:val="5"/>
        </w:numPr>
        <w:tabs>
          <w:tab w:val="clear" w:pos="357"/>
        </w:tabs>
        <w:spacing w:before="180" w:line="240" w:lineRule="auto"/>
        <w:ind w:left="357" w:hanging="357"/>
      </w:pPr>
    </w:p>
    <w:p w14:paraId="4F20FB6F" w14:textId="09A25D8E" w:rsidR="00535B9E" w:rsidRPr="00401AC9" w:rsidRDefault="00535B9E" w:rsidP="00AF753D">
      <w:pPr>
        <w:spacing w:line="240" w:lineRule="auto"/>
      </w:pPr>
      <w:r w:rsidRPr="00401AC9">
        <w:t xml:space="preserve">V primeru, da se ugotovi, da je pri izvedbi javnega naročila, na podlagi katerega je </w:t>
      </w:r>
      <w:r w:rsidR="00494F1F" w:rsidRPr="00401AC9">
        <w:t xml:space="preserve">sklenjena </w:t>
      </w:r>
      <w:r w:rsidRPr="00401AC9">
        <w:t>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F5AAEC3" w14:textId="77777777" w:rsidR="00535B9E" w:rsidRPr="00401AC9" w:rsidRDefault="00535B9E" w:rsidP="00AF753D">
      <w:pPr>
        <w:spacing w:line="240" w:lineRule="auto"/>
      </w:pPr>
    </w:p>
    <w:p w14:paraId="27CF71EC" w14:textId="5532522C" w:rsidR="00A20180" w:rsidRPr="00401AC9" w:rsidRDefault="00535B9E" w:rsidP="00AF753D">
      <w:pPr>
        <w:spacing w:line="240" w:lineRule="auto"/>
      </w:pPr>
      <w:r w:rsidRPr="00401AC9">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719BC42" w14:textId="615815BA" w:rsidR="00A20180" w:rsidRPr="00401AC9" w:rsidRDefault="00A20180" w:rsidP="00DD4640">
      <w:pPr>
        <w:pStyle w:val="pogodbaleni"/>
        <w:numPr>
          <w:ilvl w:val="0"/>
          <w:numId w:val="5"/>
        </w:numPr>
        <w:tabs>
          <w:tab w:val="clear" w:pos="357"/>
        </w:tabs>
        <w:spacing w:before="180" w:line="240" w:lineRule="auto"/>
        <w:ind w:left="357" w:hanging="357"/>
      </w:pPr>
    </w:p>
    <w:p w14:paraId="7F7D496B" w14:textId="534EE136" w:rsidR="00A20180" w:rsidRPr="00401AC9" w:rsidRDefault="00A20180" w:rsidP="003C73B5">
      <w:pPr>
        <w:shd w:val="clear" w:color="auto" w:fill="FFFFFF"/>
        <w:spacing w:line="240" w:lineRule="auto"/>
      </w:pPr>
      <w:r w:rsidRPr="00401AC9">
        <w:t>Izvajalec je dolžan na poziv naročnika pri izvajanju predmetnega javnega naročila oz</w:t>
      </w:r>
      <w:r w:rsidR="008318D5" w:rsidRPr="00401AC9">
        <w:t xml:space="preserve">. </w:t>
      </w:r>
      <w:r w:rsidRPr="00401AC9">
        <w:t>te pogodbe, v roku osmih dni od prejema poziva, naročniku posredovati podatke o:</w:t>
      </w:r>
    </w:p>
    <w:p w14:paraId="0476987E" w14:textId="77777777" w:rsidR="00A20180" w:rsidRPr="00401AC9" w:rsidRDefault="00A20180" w:rsidP="00626FA4">
      <w:pPr>
        <w:pStyle w:val="Odstavekseznama"/>
        <w:tabs>
          <w:tab w:val="clear" w:pos="1496"/>
          <w:tab w:val="num" w:pos="709"/>
        </w:tabs>
        <w:spacing w:after="0" w:line="240" w:lineRule="auto"/>
        <w:ind w:left="709" w:hanging="425"/>
      </w:pPr>
      <w:r w:rsidRPr="00401AC9">
        <w:t>svojih ustanoviteljih, družbenikih, delničarjih, komanditistih ali drugih lastnikih in podatke o lastniških deležih navedenih oseb;</w:t>
      </w:r>
    </w:p>
    <w:p w14:paraId="54C4CEBF" w14:textId="77777777" w:rsidR="00A20180" w:rsidRPr="00401AC9" w:rsidRDefault="00A20180" w:rsidP="00626FA4">
      <w:pPr>
        <w:pStyle w:val="Odstavekseznama"/>
        <w:tabs>
          <w:tab w:val="clear" w:pos="1496"/>
          <w:tab w:val="num" w:pos="709"/>
        </w:tabs>
        <w:spacing w:after="0" w:line="240" w:lineRule="auto"/>
        <w:ind w:left="709" w:hanging="425"/>
      </w:pPr>
      <w:r w:rsidRPr="00401AC9">
        <w:t>gospodarskih subjektih, za katere se po pravilih zakona, ki ureja gospodarske družbe, šteje, da so z njim povezane družbe.</w:t>
      </w:r>
    </w:p>
    <w:p w14:paraId="35C83C9C" w14:textId="58E17726" w:rsidR="00D8102E" w:rsidRPr="00401AC9" w:rsidRDefault="00D8102E" w:rsidP="00D8102E">
      <w:pPr>
        <w:pStyle w:val="Naslov2"/>
        <w:spacing w:before="280" w:line="240" w:lineRule="auto"/>
        <w:ind w:left="357" w:hanging="357"/>
      </w:pPr>
      <w:r w:rsidRPr="00401AC9">
        <w:t>PODATK</w:t>
      </w:r>
      <w:r w:rsidR="00FE3F29" w:rsidRPr="00401AC9">
        <w:t>I O DEJANSKIH LASTNIKIH</w:t>
      </w:r>
      <w:r w:rsidRPr="00401AC9">
        <w:t xml:space="preserve"> </w:t>
      </w:r>
    </w:p>
    <w:p w14:paraId="5AC572BA" w14:textId="77777777" w:rsidR="00433C0E" w:rsidRPr="00401AC9" w:rsidRDefault="00433C0E" w:rsidP="00433C0E">
      <w:pPr>
        <w:pStyle w:val="pogodbaleni"/>
        <w:numPr>
          <w:ilvl w:val="0"/>
          <w:numId w:val="5"/>
        </w:numPr>
        <w:tabs>
          <w:tab w:val="clear" w:pos="357"/>
        </w:tabs>
        <w:spacing w:before="180" w:line="240" w:lineRule="auto"/>
        <w:ind w:left="357" w:hanging="357"/>
      </w:pPr>
    </w:p>
    <w:p w14:paraId="55F2FEA5" w14:textId="77777777" w:rsidR="008000BD" w:rsidRPr="00401AC9" w:rsidRDefault="008000BD" w:rsidP="008C3861">
      <w:pPr>
        <w:rPr>
          <w:i/>
        </w:rPr>
      </w:pPr>
    </w:p>
    <w:p w14:paraId="2931049E" w14:textId="53B161E5" w:rsidR="008000BD" w:rsidRPr="00401AC9" w:rsidRDefault="008000BD" w:rsidP="008C3861">
      <w:pPr>
        <w:rPr>
          <w:i/>
        </w:rPr>
      </w:pPr>
      <w:r w:rsidRPr="00401AC9">
        <w:rPr>
          <w:i/>
        </w:rPr>
        <w:t>(Opomba: Določbe, navedene v tem delu, bodo vključene v pogodbo glede na vpis izbranega izvajalca v Poslovni register Republike Slovenije. V pogodbo se vključi zgolj ena izmed spodaj navedenih opcij.</w:t>
      </w:r>
    </w:p>
    <w:p w14:paraId="65093986" w14:textId="77777777" w:rsidR="008000BD" w:rsidRPr="00401AC9" w:rsidRDefault="008000BD" w:rsidP="008C3861">
      <w:pPr>
        <w:rPr>
          <w:i/>
        </w:rPr>
      </w:pPr>
    </w:p>
    <w:p w14:paraId="6F939815" w14:textId="77777777" w:rsidR="008000BD" w:rsidRPr="00401AC9" w:rsidRDefault="008000BD" w:rsidP="008C3861">
      <w:pPr>
        <w:rPr>
          <w:i/>
        </w:rPr>
      </w:pPr>
    </w:p>
    <w:p w14:paraId="7F8BF834" w14:textId="234A0BA6" w:rsidR="008C3861" w:rsidRPr="00401AC9" w:rsidRDefault="008000BD" w:rsidP="008C3861">
      <w:pPr>
        <w:rPr>
          <w:i/>
        </w:rPr>
      </w:pPr>
      <w:r w:rsidRPr="00401AC9">
        <w:rPr>
          <w:i/>
        </w:rPr>
        <w:t xml:space="preserve">(1) </w:t>
      </w:r>
      <w:r w:rsidR="008C3861" w:rsidRPr="00401AC9">
        <w:rPr>
          <w:i/>
        </w:rPr>
        <w:t>Se doda v pogodbo za gospodarski subjekt, ki je vpisan v Poslovni register Slovenije (izjema so samostojni podjetniki in druge fizične osebe, ki opravljajo dejavnost</w:t>
      </w:r>
      <w:r w:rsidRPr="00401AC9">
        <w:rPr>
          <w:i/>
        </w:rPr>
        <w:t>)</w:t>
      </w:r>
      <w:r w:rsidR="008C3861" w:rsidRPr="00401AC9">
        <w:rPr>
          <w:i/>
        </w:rPr>
        <w:t>:</w:t>
      </w:r>
    </w:p>
    <w:p w14:paraId="1CF1C543" w14:textId="77777777" w:rsidR="008C3861" w:rsidRPr="00401AC9" w:rsidRDefault="008C3861" w:rsidP="008C3861">
      <w:pPr>
        <w:rPr>
          <w:i/>
        </w:rPr>
      </w:pPr>
    </w:p>
    <w:p w14:paraId="37BDE51E" w14:textId="7CC0E7BE" w:rsidR="008C3861" w:rsidRPr="00401AC9" w:rsidRDefault="008C3861" w:rsidP="008C3861">
      <w:pPr>
        <w:rPr>
          <w:i/>
        </w:rPr>
      </w:pPr>
      <w:r w:rsidRPr="00401AC9">
        <w:rPr>
          <w:i/>
        </w:rPr>
        <w:t>Na podlagi 22(2)(d) člena Uredbe (EU)2021/241 Evropskega parlamenta in Sveta z dne 12. februarja 2021 o vzpostavitvi Mehanizma za okrevanje in odpornost s spremembami, ministrstvo za namen revizije, nadzora in za zagotovitev primerljivih informacij o porabi sredstev v zvezi z ukrepi za izvajanje reform in naložb v okviru Mehanizma za okrevanje in odpornost, preverja obstoj podatkov o dejanskih lastnikih. S podpisom te pogodbe se izvajalec</w:t>
      </w:r>
      <w:r w:rsidR="005511E0" w:rsidRPr="00401AC9">
        <w:rPr>
          <w:i/>
        </w:rPr>
        <w:t xml:space="preserve"> </w:t>
      </w:r>
      <w:r w:rsidRPr="00401AC9">
        <w:rPr>
          <w:i/>
        </w:rPr>
        <w:t>zaveže, da bo vsakršno spremembo lastništva v roku osmih dni uredil v Registru dejanskih lastnikov – eRDL (AJPES).</w:t>
      </w:r>
    </w:p>
    <w:p w14:paraId="108C107C" w14:textId="77777777" w:rsidR="008C3861" w:rsidRPr="00401AC9" w:rsidRDefault="008C3861" w:rsidP="008C3861">
      <w:pPr>
        <w:rPr>
          <w:i/>
        </w:rPr>
      </w:pPr>
    </w:p>
    <w:p w14:paraId="0B0B7E0D" w14:textId="36DAFA33" w:rsidR="008C3861" w:rsidRPr="00401AC9" w:rsidRDefault="008000BD" w:rsidP="008C3861">
      <w:pPr>
        <w:rPr>
          <w:i/>
        </w:rPr>
      </w:pPr>
      <w:r w:rsidRPr="00401AC9">
        <w:rPr>
          <w:i/>
        </w:rPr>
        <w:lastRenderedPageBreak/>
        <w:t xml:space="preserve">(2) </w:t>
      </w:r>
      <w:r w:rsidR="008C3861" w:rsidRPr="00401AC9">
        <w:rPr>
          <w:i/>
        </w:rPr>
        <w:t xml:space="preserve">Se doda v pogodbo v primeru tujih gospodarskih subjektov, ki niso vpisani v Poslovni register Slovenije in enoosebnih d.o.o.: </w:t>
      </w:r>
    </w:p>
    <w:p w14:paraId="2C6AF464" w14:textId="77777777" w:rsidR="008000BD" w:rsidRPr="00401AC9" w:rsidRDefault="008000BD" w:rsidP="008C3861">
      <w:pPr>
        <w:rPr>
          <w:i/>
        </w:rPr>
      </w:pPr>
    </w:p>
    <w:p w14:paraId="081BB757" w14:textId="47C4B296" w:rsidR="00F75882" w:rsidRPr="00401AC9" w:rsidRDefault="008C3861" w:rsidP="00D8102E">
      <w:pPr>
        <w:spacing w:line="240" w:lineRule="auto"/>
      </w:pPr>
      <w:r w:rsidRPr="00401AC9">
        <w:rPr>
          <w:i/>
        </w:rPr>
        <w:t>Na podlagi 22(2)(d) člena Uredbe (EU)2021/241 Evropskega parlamenta in Sveta z dne 12. februarja 2021 o vzpostavitvi Mehanizma za okrevanje in odpornost s spremembami, ministrstvo za namen revizije, nadzora in za zagotovitev primerljivih informacij o porabi sredstev v zvezi z ukrepi za izvajanje reform in naložb v okviru Mehanizma za okrevanje in odpornost, preverja in zbira obstoj podatkov o dejanskih lastnikih. S podpisom te pogodbe se izvajalec</w:t>
      </w:r>
      <w:r w:rsidR="005511E0" w:rsidRPr="00401AC9">
        <w:rPr>
          <w:i/>
        </w:rPr>
        <w:t xml:space="preserve"> </w:t>
      </w:r>
      <w:r w:rsidRPr="00401AC9">
        <w:rPr>
          <w:i/>
        </w:rPr>
        <w:t>zaveže, da bo naročniku v osmih dneh sporočil vsakršno spremembo lastništva z novo izjavo o lastniški strukturi in njihovimi osebnimi podatki (ime in priimek, datum rojstva).</w:t>
      </w:r>
    </w:p>
    <w:p w14:paraId="3BF17463" w14:textId="262BE1DC" w:rsidR="009F7DC5" w:rsidRPr="00401AC9" w:rsidRDefault="009F7DC5" w:rsidP="009F7DC5">
      <w:pPr>
        <w:pStyle w:val="Naslov2"/>
        <w:spacing w:before="280" w:line="240" w:lineRule="auto"/>
        <w:ind w:left="357" w:hanging="357"/>
      </w:pPr>
      <w:r w:rsidRPr="00401AC9">
        <w:t>HRAMBA IN DOSTOP DO DOKUMENTACIJE</w:t>
      </w:r>
    </w:p>
    <w:p w14:paraId="6A3148D2" w14:textId="77777777" w:rsidR="00611139" w:rsidRPr="00401AC9" w:rsidRDefault="00611139" w:rsidP="00611139">
      <w:pPr>
        <w:pStyle w:val="pogodbaleni"/>
        <w:numPr>
          <w:ilvl w:val="0"/>
          <w:numId w:val="5"/>
        </w:numPr>
        <w:tabs>
          <w:tab w:val="clear" w:pos="357"/>
        </w:tabs>
        <w:spacing w:before="180" w:line="240" w:lineRule="auto"/>
        <w:ind w:left="357" w:hanging="357"/>
      </w:pPr>
    </w:p>
    <w:p w14:paraId="698F285F" w14:textId="5F7C2145" w:rsidR="009F7DC5" w:rsidRPr="00401AC9" w:rsidRDefault="009F7DC5" w:rsidP="009F7DC5">
      <w:pPr>
        <w:spacing w:line="240" w:lineRule="auto"/>
      </w:pPr>
      <w:r w:rsidRPr="00401AC9">
        <w:t xml:space="preserve">Pogodbeni stranki na varen in urejen način hranita vse dokumente in račune, ki se nanašajo na </w:t>
      </w:r>
      <w:r w:rsidR="00611139" w:rsidRPr="00401AC9">
        <w:t xml:space="preserve">naročilo </w:t>
      </w:r>
      <w:r w:rsidRPr="00401AC9">
        <w:t>in z njim povezano financiranje, še pet let po prejemu sredstev iz Načrta za okrevanje in odpornost. Ta datum ne vpliva na morebitne daljše roke hrambe, predpisane z nacionalno zakonodajo.</w:t>
      </w:r>
    </w:p>
    <w:p w14:paraId="340CBB0D" w14:textId="77777777" w:rsidR="009F7DC5" w:rsidRPr="00401AC9" w:rsidRDefault="009F7DC5" w:rsidP="009F7DC5">
      <w:pPr>
        <w:spacing w:line="240" w:lineRule="auto"/>
      </w:pPr>
    </w:p>
    <w:p w14:paraId="7CDDFCE8" w14:textId="6770A2D5" w:rsidR="009F7DC5" w:rsidRPr="00401AC9" w:rsidRDefault="009F7DC5" w:rsidP="009F7DC5">
      <w:pPr>
        <w:spacing w:line="240" w:lineRule="auto"/>
      </w:pPr>
      <w:r w:rsidRPr="00401AC9">
        <w:t>Pogodbeni stranki omogočata dostop do dokumentacije pristojnemu nosilnemu organu, koordinacijskemu organu (Urad RS za okrevanje in odpornost), revizijskemu organu ter drugim nadzornim slovenskim organom in pristojnim organom EU.</w:t>
      </w:r>
    </w:p>
    <w:p w14:paraId="6227BE84" w14:textId="7E0A57F1" w:rsidR="00BB24BE" w:rsidRPr="00401AC9" w:rsidRDefault="00BB24BE" w:rsidP="00BB24BE">
      <w:pPr>
        <w:pStyle w:val="Naslov2"/>
        <w:spacing w:before="280" w:line="240" w:lineRule="auto"/>
        <w:ind w:left="357" w:hanging="357"/>
      </w:pPr>
      <w:r w:rsidRPr="00401AC9">
        <w:t>KOMUNICIRANJE</w:t>
      </w:r>
    </w:p>
    <w:p w14:paraId="29436106" w14:textId="75F3D06E" w:rsidR="00BB24BE" w:rsidRPr="00401AC9" w:rsidRDefault="00BB24BE" w:rsidP="00BB24BE">
      <w:r w:rsidRPr="00401AC9">
        <w:t xml:space="preserve">Pogodbeni stranki spoštujeta pravila o informiranju in obveščanju javnosti, ki so podrobneje določena z vsakokratno veljavnimi navodili iz Priročnika o načinu izvajanju Mehanizma za okrevanje in odpornost Prirocnik-o-nacinu-izvajanja-Mehanizma-za-okrevanje-in-odpornost_Verzija-1-04_cistopis.pdf (gov.si). </w:t>
      </w:r>
    </w:p>
    <w:p w14:paraId="12986D28" w14:textId="2AD2E1D4" w:rsidR="00535B9E" w:rsidRPr="00401AC9" w:rsidRDefault="00535B9E" w:rsidP="002F0B80">
      <w:pPr>
        <w:pStyle w:val="Naslov2"/>
        <w:spacing w:before="280" w:line="240" w:lineRule="auto"/>
        <w:ind w:left="357" w:hanging="357"/>
      </w:pPr>
      <w:bookmarkStart w:id="15" w:name="_Hlk175837991"/>
      <w:r w:rsidRPr="00401AC9">
        <w:t>SKRBNIK</w:t>
      </w:r>
      <w:r w:rsidR="008318D5" w:rsidRPr="00401AC9">
        <w:t>A</w:t>
      </w:r>
      <w:r w:rsidRPr="00401AC9">
        <w:t xml:space="preserve"> POGODBE</w:t>
      </w:r>
    </w:p>
    <w:bookmarkEnd w:id="15"/>
    <w:p w14:paraId="7CA053B2" w14:textId="77777777" w:rsidR="00535B9E" w:rsidRPr="00401AC9" w:rsidRDefault="00535B9E" w:rsidP="00DD4640">
      <w:pPr>
        <w:pStyle w:val="pogodbaleni"/>
        <w:numPr>
          <w:ilvl w:val="0"/>
          <w:numId w:val="5"/>
        </w:numPr>
        <w:tabs>
          <w:tab w:val="clear" w:pos="357"/>
        </w:tabs>
        <w:spacing w:before="180" w:line="240" w:lineRule="auto"/>
        <w:ind w:left="357" w:hanging="357"/>
      </w:pPr>
    </w:p>
    <w:p w14:paraId="0CD3E77E" w14:textId="44640965" w:rsidR="00A20180" w:rsidRPr="00401AC9" w:rsidRDefault="00A20180" w:rsidP="00AF753D">
      <w:pPr>
        <w:spacing w:line="240" w:lineRule="auto"/>
      </w:pPr>
      <w:r w:rsidRPr="00401AC9">
        <w:t xml:space="preserve">Skrbnik pogodbe na strani naročnika je </w:t>
      </w:r>
      <w:r w:rsidR="00545852">
        <w:t>mag Dušan Vejnović, Tel. 030 480889, dusan.vejnovic@gov.si</w:t>
      </w:r>
      <w:r w:rsidR="008318D5" w:rsidRPr="00401AC9">
        <w:t>,</w:t>
      </w:r>
      <w:r w:rsidR="00626FA4" w:rsidRPr="00401AC9">
        <w:t xml:space="preserve"> </w:t>
      </w:r>
      <w:r w:rsidRPr="00401AC9">
        <w:t xml:space="preserve">na strani izvajalca </w:t>
      </w:r>
      <w:r w:rsidR="008318D5" w:rsidRPr="00401AC9">
        <w:t>pa</w:t>
      </w:r>
      <w:r w:rsidR="00361321" w:rsidRPr="00401AC9">
        <w:t xml:space="preserve"> </w:t>
      </w:r>
      <w:r w:rsidRPr="00401AC9">
        <w:fldChar w:fldCharType="begin">
          <w:ffData>
            <w:name w:val="Besedilo15"/>
            <w:enabled/>
            <w:calcOnExit w:val="0"/>
            <w:textInput/>
          </w:ffData>
        </w:fldChar>
      </w:r>
      <w:r w:rsidRPr="00401AC9">
        <w:instrText xml:space="preserve"> FORMTEXT </w:instrText>
      </w:r>
      <w:r w:rsidRPr="00401AC9">
        <w:fldChar w:fldCharType="separate"/>
      </w:r>
      <w:r w:rsidRPr="00401AC9">
        <w:t> </w:t>
      </w:r>
      <w:r w:rsidRPr="00401AC9">
        <w:t> </w:t>
      </w:r>
      <w:r w:rsidRPr="00401AC9">
        <w:t> </w:t>
      </w:r>
      <w:r w:rsidRPr="00401AC9">
        <w:t> </w:t>
      </w:r>
      <w:r w:rsidRPr="00401AC9">
        <w:t> </w:t>
      </w:r>
      <w:r w:rsidRPr="00401AC9">
        <w:fldChar w:fldCharType="end"/>
      </w:r>
      <w:r w:rsidRPr="00401AC9">
        <w:t>.</w:t>
      </w:r>
    </w:p>
    <w:p w14:paraId="692859E6" w14:textId="1517FCEC" w:rsidR="00535B9E" w:rsidRPr="00401AC9" w:rsidRDefault="008318D5" w:rsidP="002F0B80">
      <w:pPr>
        <w:pStyle w:val="Naslov2"/>
        <w:spacing w:before="280" w:line="240" w:lineRule="auto"/>
        <w:ind w:left="357" w:hanging="357"/>
      </w:pPr>
      <w:bookmarkStart w:id="16" w:name="_Hlk175837159"/>
      <w:r w:rsidRPr="00401AC9">
        <w:t>RAZVEZNI POGOJ</w:t>
      </w:r>
    </w:p>
    <w:bookmarkEnd w:id="16"/>
    <w:p w14:paraId="3F4CB7F4" w14:textId="77777777" w:rsidR="00E47F72" w:rsidRPr="00401AC9" w:rsidRDefault="00E47F72" w:rsidP="00DD4640">
      <w:pPr>
        <w:pStyle w:val="pogodbaleni"/>
        <w:numPr>
          <w:ilvl w:val="0"/>
          <w:numId w:val="5"/>
        </w:numPr>
        <w:tabs>
          <w:tab w:val="clear" w:pos="357"/>
        </w:tabs>
        <w:spacing w:before="180" w:line="240" w:lineRule="auto"/>
        <w:ind w:left="357" w:hanging="357"/>
      </w:pPr>
    </w:p>
    <w:p w14:paraId="622D32C8" w14:textId="6F2D3F96" w:rsidR="00A20180" w:rsidRPr="00401AC9" w:rsidRDefault="00A20180" w:rsidP="003C73B5">
      <w:pPr>
        <w:shd w:val="clear" w:color="auto" w:fill="FFFFFF"/>
        <w:spacing w:line="240" w:lineRule="auto"/>
      </w:pPr>
      <w:r w:rsidRPr="00401AC9">
        <w:t>Ta pogodba je sklenjena pod razveznim pogojem, ki se uresniči v primeru izpolnitve ene od naslednjih okoliščin:</w:t>
      </w:r>
    </w:p>
    <w:p w14:paraId="7B021811" w14:textId="77777777" w:rsidR="00A20180" w:rsidRPr="00401AC9" w:rsidRDefault="00A20180" w:rsidP="00531F87">
      <w:pPr>
        <w:widowControl/>
        <w:numPr>
          <w:ilvl w:val="0"/>
          <w:numId w:val="9"/>
        </w:numPr>
        <w:autoSpaceDE/>
        <w:autoSpaceDN/>
        <w:adjustRightInd/>
        <w:spacing w:line="240" w:lineRule="auto"/>
      </w:pPr>
      <w:r w:rsidRPr="00401AC9">
        <w:t xml:space="preserve">če bo naročnik seznanjen, da je sodišče s pravnomočno odločitvijo ugotovilo kršitev obveznosti delovne, okoljske ali socialne zakonodaje s strani izvajalca ali podizvajalca ali </w:t>
      </w:r>
    </w:p>
    <w:p w14:paraId="1A623638" w14:textId="77777777" w:rsidR="00A20180" w:rsidRPr="00401AC9" w:rsidRDefault="00A20180" w:rsidP="00531F87">
      <w:pPr>
        <w:widowControl/>
        <w:numPr>
          <w:ilvl w:val="0"/>
          <w:numId w:val="9"/>
        </w:numPr>
        <w:autoSpaceDE/>
        <w:autoSpaceDN/>
        <w:adjustRightInd/>
        <w:spacing w:line="240" w:lineRule="auto"/>
      </w:pPr>
      <w:r w:rsidRPr="00401AC9">
        <w:t>če bo naročnik seznanjen, da je pristojni državni organ pri izvajalcu ali podizvajalcu v času izvajanja pogodbe ugotovil najmanj dve kršitvi v zvezi s:</w:t>
      </w:r>
    </w:p>
    <w:p w14:paraId="44C6C781" w14:textId="77777777" w:rsidR="00A20180" w:rsidRPr="00401AC9" w:rsidRDefault="00A20180" w:rsidP="00531F87">
      <w:pPr>
        <w:pStyle w:val="Odstavekseznama"/>
        <w:numPr>
          <w:ilvl w:val="1"/>
          <w:numId w:val="6"/>
        </w:numPr>
        <w:shd w:val="clear" w:color="auto" w:fill="FFFFFF"/>
        <w:suppressAutoHyphens/>
        <w:spacing w:after="0" w:line="240" w:lineRule="auto"/>
        <w:contextualSpacing w:val="0"/>
      </w:pPr>
      <w:r w:rsidRPr="00401AC9">
        <w:t>plačilom za delo,</w:t>
      </w:r>
    </w:p>
    <w:p w14:paraId="18E06C71" w14:textId="77777777" w:rsidR="00A20180" w:rsidRPr="00401AC9" w:rsidRDefault="00A20180" w:rsidP="00531F87">
      <w:pPr>
        <w:pStyle w:val="Odstavekseznama"/>
        <w:numPr>
          <w:ilvl w:val="1"/>
          <w:numId w:val="6"/>
        </w:numPr>
        <w:shd w:val="clear" w:color="auto" w:fill="FFFFFF"/>
        <w:suppressAutoHyphens/>
        <w:spacing w:after="0" w:line="240" w:lineRule="auto"/>
        <w:contextualSpacing w:val="0"/>
      </w:pPr>
      <w:r w:rsidRPr="00401AC9">
        <w:t>delovnim časom,</w:t>
      </w:r>
    </w:p>
    <w:p w14:paraId="74ACF6F3" w14:textId="77777777" w:rsidR="00A20180" w:rsidRPr="00401AC9" w:rsidRDefault="00A20180" w:rsidP="00531F87">
      <w:pPr>
        <w:pStyle w:val="Odstavekseznama"/>
        <w:numPr>
          <w:ilvl w:val="1"/>
          <w:numId w:val="6"/>
        </w:numPr>
        <w:shd w:val="clear" w:color="auto" w:fill="FFFFFF"/>
        <w:suppressAutoHyphens/>
        <w:spacing w:after="0" w:line="240" w:lineRule="auto"/>
        <w:contextualSpacing w:val="0"/>
      </w:pPr>
      <w:r w:rsidRPr="00401AC9">
        <w:t>počitki,</w:t>
      </w:r>
    </w:p>
    <w:p w14:paraId="2A8AC88E" w14:textId="77777777" w:rsidR="00A20180" w:rsidRPr="00401AC9" w:rsidRDefault="00A20180" w:rsidP="00531F87">
      <w:pPr>
        <w:pStyle w:val="Odstavekseznama"/>
        <w:numPr>
          <w:ilvl w:val="1"/>
          <w:numId w:val="6"/>
        </w:numPr>
        <w:shd w:val="clear" w:color="auto" w:fill="FFFFFF"/>
        <w:suppressAutoHyphens/>
        <w:spacing w:after="0" w:line="240" w:lineRule="auto"/>
        <w:contextualSpacing w:val="0"/>
      </w:pPr>
      <w:r w:rsidRPr="00401AC9">
        <w:t xml:space="preserve">opravljanjem dela na podlagi pogodb civilnega prava kljub obstoju elementov delovnega razmerja ali v zvezi z zaposlovanjem na črno </w:t>
      </w:r>
    </w:p>
    <w:p w14:paraId="293CC83A" w14:textId="3DCACD68" w:rsidR="00A20180" w:rsidRPr="00401AC9" w:rsidRDefault="00A20180" w:rsidP="003C73B5">
      <w:pPr>
        <w:shd w:val="clear" w:color="auto" w:fill="FFFFFF"/>
        <w:spacing w:line="240" w:lineRule="auto"/>
        <w:ind w:left="708"/>
      </w:pPr>
      <w:r w:rsidRPr="00401AC9">
        <w:t>in za kateri mu je bila s pravnomočno odločitvijo ali več pravnomočnimi odločitvami izrečena globa za prekršek</w:t>
      </w:r>
      <w:r w:rsidR="0010072E" w:rsidRPr="00401AC9">
        <w:t>.</w:t>
      </w:r>
    </w:p>
    <w:p w14:paraId="02C0BAEB" w14:textId="77777777" w:rsidR="0010072E" w:rsidRPr="00401AC9" w:rsidRDefault="0010072E" w:rsidP="003C73B5">
      <w:pPr>
        <w:shd w:val="clear" w:color="auto" w:fill="FFFFFF"/>
        <w:spacing w:line="240" w:lineRule="auto"/>
      </w:pPr>
    </w:p>
    <w:p w14:paraId="2F3AAF6E" w14:textId="77777777" w:rsidR="0010072E" w:rsidRPr="00401AC9" w:rsidRDefault="0010072E" w:rsidP="00361321">
      <w:pPr>
        <w:spacing w:line="240" w:lineRule="auto"/>
      </w:pPr>
      <w:r w:rsidRPr="00401AC9">
        <w:t xml:space="preserve">V primeru seznanitve naročnika s kršitvijo bo naročnik o tem obvestil izvajalca v desetih dneh. </w:t>
      </w:r>
    </w:p>
    <w:p w14:paraId="7968E31A" w14:textId="77777777" w:rsidR="0010072E" w:rsidRPr="00401AC9" w:rsidRDefault="0010072E" w:rsidP="00361321">
      <w:pPr>
        <w:spacing w:line="240" w:lineRule="auto"/>
      </w:pPr>
    </w:p>
    <w:p w14:paraId="47DD5BF9" w14:textId="6003FAE2" w:rsidR="0010072E" w:rsidRPr="00401AC9" w:rsidRDefault="0010072E" w:rsidP="00361321">
      <w:pPr>
        <w:spacing w:line="240" w:lineRule="auto"/>
      </w:pPr>
      <w:r w:rsidRPr="00401AC9">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w:t>
      </w:r>
      <w:r w:rsidRPr="00401AC9">
        <w:lastRenderedPageBreak/>
        <w:t xml:space="preserve">94. členom </w:t>
      </w:r>
      <w:r w:rsidR="00410A12" w:rsidRPr="00401AC9">
        <w:rPr>
          <w:iCs/>
        </w:rPr>
        <w:t>Z</w:t>
      </w:r>
      <w:r w:rsidR="008318D5" w:rsidRPr="00401AC9">
        <w:rPr>
          <w:iCs/>
        </w:rPr>
        <w:t>JN-3</w:t>
      </w:r>
      <w:r w:rsidRPr="00401AC9">
        <w:t xml:space="preserve">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21E3F4B" w14:textId="77777777" w:rsidR="0010072E" w:rsidRPr="00401AC9" w:rsidRDefault="0010072E" w:rsidP="00361321">
      <w:pPr>
        <w:spacing w:line="240" w:lineRule="auto"/>
      </w:pPr>
    </w:p>
    <w:p w14:paraId="2D6EDFF0" w14:textId="77777777" w:rsidR="0010072E" w:rsidRPr="00401AC9" w:rsidRDefault="0010072E" w:rsidP="00361321">
      <w:pPr>
        <w:spacing w:line="240" w:lineRule="auto"/>
      </w:pPr>
      <w:r w:rsidRPr="00401AC9">
        <w:t>V primeru izpolnitve razveznega pogoja se šteje, da je pogodba za tega izvajalca razvezana z dnem sklenitve nove pogodbe o izvedbi javnega naročila za predmetno naročilo. O datumu sklenitve nove pogodbe bo naročnik obvestil izvajalca.</w:t>
      </w:r>
    </w:p>
    <w:p w14:paraId="1191BCCD" w14:textId="77777777" w:rsidR="0010072E" w:rsidRPr="00401AC9" w:rsidRDefault="0010072E" w:rsidP="00361321">
      <w:pPr>
        <w:spacing w:line="240" w:lineRule="auto"/>
      </w:pPr>
    </w:p>
    <w:p w14:paraId="21DEE4A8" w14:textId="04C9FDF6" w:rsidR="00A20180" w:rsidRPr="00401AC9" w:rsidRDefault="0010072E" w:rsidP="00361321">
      <w:pPr>
        <w:spacing w:line="240" w:lineRule="auto"/>
      </w:pPr>
      <w:r w:rsidRPr="00401AC9">
        <w:t xml:space="preserve">Če naročnik v 60 dneh od seznanitve s kršitvijo ne začne novega postopka javnega naročila, se šteje, da je pogodba razvezana </w:t>
      </w:r>
      <w:r w:rsidR="008318D5" w:rsidRPr="00401AC9">
        <w:t>60.</w:t>
      </w:r>
      <w:r w:rsidRPr="00401AC9">
        <w:t xml:space="preserve"> dan od seznanitve s kršitvijo.</w:t>
      </w:r>
    </w:p>
    <w:p w14:paraId="687313F7" w14:textId="573051DC" w:rsidR="008318D5" w:rsidRPr="00401AC9" w:rsidRDefault="008318D5" w:rsidP="008318D5">
      <w:pPr>
        <w:pStyle w:val="Naslov2"/>
      </w:pPr>
      <w:r w:rsidRPr="00401AC9">
        <w:t>POSEBNE IN KONČNE DOLOČBE</w:t>
      </w:r>
    </w:p>
    <w:p w14:paraId="54233FC3" w14:textId="6751FD65" w:rsidR="00A20180" w:rsidRPr="00401AC9" w:rsidRDefault="00A20180" w:rsidP="00DD4640">
      <w:pPr>
        <w:pStyle w:val="pogodbaleni"/>
        <w:numPr>
          <w:ilvl w:val="0"/>
          <w:numId w:val="5"/>
        </w:numPr>
        <w:tabs>
          <w:tab w:val="clear" w:pos="357"/>
        </w:tabs>
        <w:spacing w:before="180" w:line="240" w:lineRule="auto"/>
        <w:ind w:left="357" w:hanging="357"/>
      </w:pPr>
    </w:p>
    <w:p w14:paraId="6428871B" w14:textId="77777777" w:rsidR="00A20180" w:rsidRPr="00401AC9" w:rsidRDefault="00A20180" w:rsidP="003C73B5">
      <w:pPr>
        <w:shd w:val="clear" w:color="auto" w:fill="FFFFFF"/>
        <w:spacing w:line="240" w:lineRule="auto"/>
        <w:ind w:left="19" w:right="5"/>
      </w:pPr>
      <w:r w:rsidRPr="00401AC9">
        <w:t xml:space="preserve">Naročnik lahko odstopi od pogodbe. Odstopni rok je 90 dni </w:t>
      </w:r>
      <w:r w:rsidRPr="00401AC9">
        <w:rPr>
          <w:spacing w:val="1"/>
        </w:rPr>
        <w:t>in začne teči naslednji dan po prejemu odstopa. Odstop mora biti pisen.</w:t>
      </w:r>
    </w:p>
    <w:p w14:paraId="01D415E4" w14:textId="77777777" w:rsidR="00A20180" w:rsidRPr="00401AC9" w:rsidRDefault="00A20180" w:rsidP="003C73B5">
      <w:pPr>
        <w:shd w:val="clear" w:color="auto" w:fill="FFFFFF"/>
        <w:spacing w:line="240" w:lineRule="auto"/>
        <w:ind w:left="19" w:right="5"/>
      </w:pPr>
    </w:p>
    <w:p w14:paraId="4F72F890" w14:textId="424D1E33" w:rsidR="00A20180" w:rsidRPr="00401AC9" w:rsidRDefault="00A20180" w:rsidP="003C73B5">
      <w:pPr>
        <w:shd w:val="clear" w:color="auto" w:fill="FFFFFF"/>
        <w:spacing w:line="240" w:lineRule="auto"/>
      </w:pPr>
      <w:r w:rsidRPr="00401AC9">
        <w:t xml:space="preserve">V primeru bistvenih ali ponavljajočih se kršitev določil pogodbe lahko odstopi od pogodbe katerakoli od pogodbenih strank. Odstopni rok je v tem primeru 30 dni. </w:t>
      </w:r>
      <w:r w:rsidRPr="00401AC9">
        <w:rPr>
          <w:spacing w:val="2"/>
        </w:rPr>
        <w:t>Rok začne teči naslednji dan po prejemu pisnega odstopa druge pogodbene stranke.</w:t>
      </w:r>
    </w:p>
    <w:p w14:paraId="13CA4B36" w14:textId="4D5FDAD3" w:rsidR="00A20180" w:rsidRPr="00401AC9" w:rsidRDefault="00A20180" w:rsidP="00DD4640">
      <w:pPr>
        <w:pStyle w:val="pogodbaleni"/>
        <w:numPr>
          <w:ilvl w:val="0"/>
          <w:numId w:val="5"/>
        </w:numPr>
        <w:tabs>
          <w:tab w:val="clear" w:pos="357"/>
        </w:tabs>
        <w:spacing w:before="180" w:line="240" w:lineRule="auto"/>
        <w:ind w:left="357" w:hanging="357"/>
      </w:pPr>
    </w:p>
    <w:p w14:paraId="1D4E883B" w14:textId="30B56978" w:rsidR="00A20180" w:rsidRPr="00401AC9" w:rsidRDefault="00A20180" w:rsidP="003C73B5">
      <w:pPr>
        <w:spacing w:line="240" w:lineRule="auto"/>
      </w:pPr>
      <w:r w:rsidRPr="00401AC9">
        <w:t>Med veljavnostjo te pogodbe lahko naročnik ne glede na določbe zakona, ki ureja obligacijska razmerja, odstopi od pogodbe v naslednjih okoliščinah:</w:t>
      </w:r>
    </w:p>
    <w:p w14:paraId="68CD0C4F" w14:textId="73C19B93" w:rsidR="00A20180" w:rsidRPr="00401AC9" w:rsidRDefault="00A20180" w:rsidP="00626FA4">
      <w:pPr>
        <w:pStyle w:val="Odstavekseznama"/>
        <w:tabs>
          <w:tab w:val="clear" w:pos="1496"/>
          <w:tab w:val="num" w:pos="709"/>
        </w:tabs>
        <w:spacing w:after="0" w:line="240" w:lineRule="auto"/>
        <w:ind w:left="709" w:hanging="425"/>
      </w:pPr>
      <w:r w:rsidRPr="00401AC9">
        <w:t>javno naročilo je bilo bistveno spremenjeno, kar terja nov postopek javnega naročanja</w:t>
      </w:r>
      <w:r w:rsidR="0079445F" w:rsidRPr="00401AC9">
        <w:t>;</w:t>
      </w:r>
    </w:p>
    <w:p w14:paraId="1D5E1A7A" w14:textId="219B6728" w:rsidR="00A20180" w:rsidRPr="00401AC9" w:rsidRDefault="00A20180" w:rsidP="00626FA4">
      <w:pPr>
        <w:pStyle w:val="Odstavekseznama"/>
        <w:tabs>
          <w:tab w:val="clear" w:pos="1496"/>
          <w:tab w:val="num" w:pos="709"/>
        </w:tabs>
        <w:spacing w:after="0" w:line="240" w:lineRule="auto"/>
        <w:ind w:left="709" w:hanging="425"/>
      </w:pPr>
      <w:r w:rsidRPr="00401AC9">
        <w:t>v času oddaje javnega naročila je bil izvajalec v enem od položajev, zaradi katerega bi ga naročnik moral izključiti iz postopka javnega naročanja, pa s tem dejstvom naročnik ni bil seznanjen v postopku javnega naročanja</w:t>
      </w:r>
      <w:r w:rsidR="0079445F" w:rsidRPr="00401AC9">
        <w:t>;</w:t>
      </w:r>
    </w:p>
    <w:p w14:paraId="3E2A83C0" w14:textId="77777777" w:rsidR="00A20180" w:rsidRPr="00401AC9" w:rsidRDefault="00A20180" w:rsidP="00626FA4">
      <w:pPr>
        <w:pStyle w:val="Odstavekseznama"/>
        <w:tabs>
          <w:tab w:val="clear" w:pos="1496"/>
          <w:tab w:val="num" w:pos="709"/>
        </w:tabs>
        <w:spacing w:after="0" w:line="240" w:lineRule="auto"/>
        <w:ind w:left="709" w:hanging="425"/>
      </w:pPr>
      <w:r w:rsidRPr="00401AC9">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000D36E5" w14:textId="77777777" w:rsidR="00A20180" w:rsidRPr="00401AC9" w:rsidRDefault="00A20180" w:rsidP="003C73B5">
      <w:pPr>
        <w:spacing w:line="240" w:lineRule="auto"/>
      </w:pPr>
    </w:p>
    <w:p w14:paraId="15FF9003" w14:textId="77777777" w:rsidR="00A20180" w:rsidRPr="00401AC9" w:rsidRDefault="00A20180" w:rsidP="003C73B5">
      <w:pPr>
        <w:spacing w:line="240" w:lineRule="auto"/>
      </w:pPr>
      <w:r w:rsidRPr="00401AC9">
        <w:t>Odstop učinkuje z dnem, ko izvajalec prejme pisno izjavo naročnika o odstopu.</w:t>
      </w:r>
    </w:p>
    <w:p w14:paraId="08448C00" w14:textId="77777777" w:rsidR="00A20180" w:rsidRPr="00401AC9" w:rsidRDefault="00A20180" w:rsidP="003C73B5">
      <w:pPr>
        <w:spacing w:line="240" w:lineRule="auto"/>
      </w:pPr>
    </w:p>
    <w:p w14:paraId="48BB9304" w14:textId="3A93F22A" w:rsidR="00A20180" w:rsidRPr="00401AC9" w:rsidRDefault="00A20180" w:rsidP="003C73B5">
      <w:pPr>
        <w:spacing w:line="240" w:lineRule="auto"/>
      </w:pPr>
      <w:r w:rsidRPr="00401AC9">
        <w:t xml:space="preserve">Izvajalec ima v primerih iz prvega odstavka tega člena pravico do plačila za dotlej </w:t>
      </w:r>
      <w:r w:rsidR="0040687C" w:rsidRPr="00401AC9">
        <w:t xml:space="preserve">kakovostno </w:t>
      </w:r>
      <w:r w:rsidRPr="00401AC9">
        <w:t xml:space="preserve">opravljena dela po tej pogodbi, naročniku pa je dolžan povrniti vso škodo, ki jo je zaradi tega utrpel, tudi razliko do morebitne višje cene, ki jo bo za predmetne storitve za preostanek pogodbenega obdobja določil nov izvajalec. </w:t>
      </w:r>
    </w:p>
    <w:p w14:paraId="5F03DEE1" w14:textId="77777777" w:rsidR="00A20180" w:rsidRPr="00401AC9" w:rsidRDefault="00A20180" w:rsidP="003C73B5">
      <w:pPr>
        <w:spacing w:line="240" w:lineRule="auto"/>
      </w:pPr>
    </w:p>
    <w:p w14:paraId="328A50FB" w14:textId="77777777" w:rsidR="00A20180" w:rsidRPr="00401AC9" w:rsidRDefault="00A20180" w:rsidP="003C73B5">
      <w:pPr>
        <w:spacing w:line="240" w:lineRule="auto"/>
      </w:pPr>
      <w:r w:rsidRPr="00401AC9">
        <w:t>Naročnik ne odgovarja za škodo, ki je ali bi iz gornjih razlogov utegnila nastati izvajalcu.</w:t>
      </w:r>
    </w:p>
    <w:p w14:paraId="7F516E98" w14:textId="77777777" w:rsidR="00A20180" w:rsidRPr="00401AC9" w:rsidRDefault="00A20180" w:rsidP="003C73B5">
      <w:pPr>
        <w:spacing w:line="240" w:lineRule="auto"/>
      </w:pPr>
    </w:p>
    <w:p w14:paraId="697F154D" w14:textId="13B9BFB9" w:rsidR="00A20180" w:rsidRPr="00401AC9" w:rsidRDefault="00A20180" w:rsidP="00AF753D">
      <w:pPr>
        <w:spacing w:line="240" w:lineRule="auto"/>
      </w:pPr>
      <w:r w:rsidRPr="00401AC9">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0EAB4A18" w14:textId="77777777" w:rsidR="00A20180" w:rsidRPr="00401AC9" w:rsidRDefault="00A20180" w:rsidP="00DD4640">
      <w:pPr>
        <w:pStyle w:val="pogodbaleni"/>
        <w:numPr>
          <w:ilvl w:val="0"/>
          <w:numId w:val="5"/>
        </w:numPr>
        <w:tabs>
          <w:tab w:val="clear" w:pos="357"/>
        </w:tabs>
        <w:spacing w:before="180" w:line="240" w:lineRule="auto"/>
        <w:ind w:left="357" w:hanging="357"/>
      </w:pPr>
    </w:p>
    <w:p w14:paraId="0C611A97" w14:textId="7BB2ADA6" w:rsidR="00A20180" w:rsidRPr="00401AC9" w:rsidRDefault="00A20180" w:rsidP="003C73B5">
      <w:pPr>
        <w:shd w:val="clear" w:color="auto" w:fill="FFFFFF"/>
        <w:spacing w:line="240" w:lineRule="auto"/>
        <w:rPr>
          <w:rFonts w:eastAsia="Calibri"/>
        </w:rPr>
      </w:pPr>
      <w:r w:rsidRPr="00401AC9">
        <w:t>Pogodbeni stranki bosta pri tolmačenju posameznih določb pogodbe ter za ostala razmerja in vprašanja, ki niso urejena med strankama po tej pogodbi, uporabljali ZJN-3</w:t>
      </w:r>
      <w:r w:rsidRPr="00401AC9">
        <w:rPr>
          <w:rFonts w:eastAsia="Calibri"/>
        </w:rPr>
        <w:t>, v delu, ki ga ta zakon ne ureja pa se dogovorita, da bosta uporabljali Obligacijski zakonik (Uradni list RS, št. 97/07</w:t>
      </w:r>
      <w:r w:rsidRPr="00401AC9">
        <w:t xml:space="preserve"> – </w:t>
      </w:r>
      <w:r w:rsidR="008318D5" w:rsidRPr="00401AC9">
        <w:t>UPB s spr.</w:t>
      </w:r>
      <w:r w:rsidRPr="00401AC9">
        <w:rPr>
          <w:rFonts w:eastAsia="Calibri"/>
        </w:rPr>
        <w:t>).</w:t>
      </w:r>
    </w:p>
    <w:p w14:paraId="01C87439" w14:textId="77777777" w:rsidR="00A20180" w:rsidRPr="00401AC9" w:rsidRDefault="00A20180" w:rsidP="00DD4640">
      <w:pPr>
        <w:pStyle w:val="pogodbaleni"/>
        <w:numPr>
          <w:ilvl w:val="0"/>
          <w:numId w:val="5"/>
        </w:numPr>
        <w:tabs>
          <w:tab w:val="clear" w:pos="357"/>
        </w:tabs>
        <w:spacing w:before="180" w:line="240" w:lineRule="auto"/>
        <w:ind w:left="357" w:hanging="357"/>
      </w:pPr>
    </w:p>
    <w:p w14:paraId="6ECA8126" w14:textId="30F21B53" w:rsidR="006E1D2C" w:rsidRPr="00401AC9" w:rsidRDefault="006E1D2C" w:rsidP="003C73B5">
      <w:pPr>
        <w:shd w:val="clear" w:color="auto" w:fill="FFFFFF"/>
        <w:spacing w:line="240" w:lineRule="auto"/>
      </w:pPr>
      <w:r w:rsidRPr="00401AC9">
        <w:t xml:space="preserve">Ta pogodba se lahko spremeni </w:t>
      </w:r>
      <w:r w:rsidR="008318D5" w:rsidRPr="00401AC9">
        <w:t>z</w:t>
      </w:r>
      <w:r w:rsidRPr="00401AC9">
        <w:t xml:space="preserve"> aneksom, ki ga sporazumno sprejmeta in podpišeta obe pogodbeni stranki. </w:t>
      </w:r>
    </w:p>
    <w:p w14:paraId="1D9710DA" w14:textId="77777777" w:rsidR="00410A12" w:rsidRPr="00401AC9" w:rsidRDefault="00410A12" w:rsidP="003C73B5">
      <w:pPr>
        <w:shd w:val="clear" w:color="auto" w:fill="FFFFFF"/>
        <w:spacing w:line="240" w:lineRule="auto"/>
      </w:pPr>
    </w:p>
    <w:p w14:paraId="34FC8AA4" w14:textId="530EFB3E" w:rsidR="00410A12" w:rsidRPr="00401AC9" w:rsidRDefault="00410A12" w:rsidP="00300A0C">
      <w:pPr>
        <w:pStyle w:val="Odstavekseznama"/>
        <w:numPr>
          <w:ilvl w:val="0"/>
          <w:numId w:val="0"/>
        </w:numPr>
        <w:tabs>
          <w:tab w:val="left" w:pos="426"/>
        </w:tabs>
        <w:spacing w:after="0" w:line="259" w:lineRule="auto"/>
      </w:pPr>
      <w:r w:rsidRPr="00401AC9">
        <w:t>Pogodbeni stranki soglašata, da se lahko vse spremembe, ki se nanašajo na naziv pogodbenih strank (firma izvajalca ali naziv naročnika) razen statusno</w:t>
      </w:r>
      <w:r w:rsidR="0040687C" w:rsidRPr="00401AC9">
        <w:t>-</w:t>
      </w:r>
      <w:r w:rsidRPr="00401AC9">
        <w:t xml:space="preserve">pravnih sprememb, </w:t>
      </w:r>
      <w:r w:rsidR="0040687C" w:rsidRPr="00401AC9">
        <w:t xml:space="preserve">torej </w:t>
      </w:r>
      <w:r w:rsidRPr="00401AC9">
        <w:t xml:space="preserve">spremembe naslova oziroma sedeža pogodbenih strank, nazivi in naslovi organizacijskih enot, elektronski naslovi, telefonske </w:t>
      </w:r>
      <w:r w:rsidRPr="00401AC9">
        <w:lastRenderedPageBreak/>
        <w:t xml:space="preserve">številke in imena zakonitih zastopnikov, skrbnikov pogodb in kontaktnih </w:t>
      </w:r>
      <w:r w:rsidR="0040687C" w:rsidRPr="00401AC9">
        <w:t xml:space="preserve">podatkov </w:t>
      </w:r>
      <w:r w:rsidRPr="00401AC9">
        <w:t>naročnika in izvajalca, uredijo z enostranskim pisnim obvestilom, zato za takšne spremembe pogodbe ni treba skleniti dodatka k pogodbi</w:t>
      </w:r>
      <w:r w:rsidR="008318D5" w:rsidRPr="00401AC9">
        <w:t>.</w:t>
      </w:r>
    </w:p>
    <w:p w14:paraId="69C97DEC" w14:textId="77777777" w:rsidR="006E1D2C" w:rsidRPr="00401AC9" w:rsidRDefault="006E1D2C" w:rsidP="003C73B5">
      <w:pPr>
        <w:shd w:val="clear" w:color="auto" w:fill="FFFFFF"/>
        <w:spacing w:line="240" w:lineRule="auto"/>
      </w:pPr>
    </w:p>
    <w:p w14:paraId="46C88289" w14:textId="37DC8B26" w:rsidR="006E1D2C" w:rsidRPr="00401AC9" w:rsidRDefault="006E1D2C" w:rsidP="003C73B5">
      <w:pPr>
        <w:shd w:val="clear" w:color="auto" w:fill="FFFFFF"/>
        <w:spacing w:line="240" w:lineRule="auto"/>
      </w:pPr>
      <w:r w:rsidRPr="00401AC9">
        <w:t>Če katerokoli od pogodbenih določil je ali postane neveljavno, to ne vpliva na ostala pogodbena določila. Neveljavno določilo se nadomesti z veljavnim, ki mora čim bolj ustrezati namenu, ki ga je želelo doseči neveljavno.</w:t>
      </w:r>
    </w:p>
    <w:p w14:paraId="7D666149" w14:textId="77777777" w:rsidR="00233A7D" w:rsidRPr="00401AC9" w:rsidRDefault="00233A7D" w:rsidP="00DD4640">
      <w:pPr>
        <w:pStyle w:val="pogodbaleni"/>
        <w:numPr>
          <w:ilvl w:val="0"/>
          <w:numId w:val="5"/>
        </w:numPr>
        <w:tabs>
          <w:tab w:val="clear" w:pos="357"/>
        </w:tabs>
        <w:spacing w:before="180" w:line="240" w:lineRule="auto"/>
        <w:ind w:left="357" w:hanging="357"/>
      </w:pPr>
    </w:p>
    <w:p w14:paraId="094B6F62" w14:textId="556ED83A" w:rsidR="00626FA4" w:rsidRPr="00401AC9" w:rsidRDefault="00A72588" w:rsidP="003C73B5">
      <w:pPr>
        <w:spacing w:line="240" w:lineRule="auto"/>
      </w:pPr>
      <w:r w:rsidRPr="00401AC9">
        <w:t>Pogodbeni stranki se zavezujeta, da bosta morebitne spore reševali sporazumno. Če to ne bo mogoče, spore rešuje stvarno pristojno sodišče v Ljubljani</w:t>
      </w:r>
      <w:r w:rsidR="008318D5" w:rsidRPr="00401AC9">
        <w:t xml:space="preserve"> po slovenskem pravu.</w:t>
      </w:r>
    </w:p>
    <w:p w14:paraId="293F7875" w14:textId="77777777" w:rsidR="005511E0" w:rsidRPr="00401AC9" w:rsidRDefault="005511E0" w:rsidP="003C73B5">
      <w:pPr>
        <w:spacing w:line="240" w:lineRule="auto"/>
      </w:pPr>
    </w:p>
    <w:p w14:paraId="5DFD2124" w14:textId="77777777" w:rsidR="00233A7D" w:rsidRPr="00401AC9" w:rsidRDefault="00233A7D" w:rsidP="00DD4640">
      <w:pPr>
        <w:pStyle w:val="pogodbaleni"/>
        <w:numPr>
          <w:ilvl w:val="0"/>
          <w:numId w:val="5"/>
        </w:numPr>
        <w:tabs>
          <w:tab w:val="clear" w:pos="357"/>
        </w:tabs>
        <w:spacing w:before="180" w:line="240" w:lineRule="auto"/>
        <w:ind w:left="357" w:hanging="357"/>
      </w:pPr>
    </w:p>
    <w:p w14:paraId="35364C52" w14:textId="77777777" w:rsidR="005511E0" w:rsidRPr="00401AC9" w:rsidRDefault="005511E0" w:rsidP="008318D5">
      <w:pPr>
        <w:shd w:val="clear" w:color="auto" w:fill="FFFFFF"/>
        <w:spacing w:line="240" w:lineRule="auto"/>
      </w:pPr>
      <w:r w:rsidRPr="00401AC9">
        <w:t>Pogodba se podpiše elektronsko.</w:t>
      </w:r>
    </w:p>
    <w:p w14:paraId="2DD8C354" w14:textId="77777777" w:rsidR="005511E0" w:rsidRPr="00401AC9" w:rsidRDefault="005511E0" w:rsidP="008318D5">
      <w:pPr>
        <w:shd w:val="clear" w:color="auto" w:fill="FFFFFF"/>
        <w:spacing w:line="240" w:lineRule="auto"/>
      </w:pPr>
    </w:p>
    <w:p w14:paraId="0B7136D3" w14:textId="2A78FADC" w:rsidR="00BF665E" w:rsidRPr="00401AC9" w:rsidRDefault="001349D3" w:rsidP="008318D5">
      <w:pPr>
        <w:shd w:val="clear" w:color="auto" w:fill="FFFFFF"/>
        <w:spacing w:line="240" w:lineRule="auto"/>
        <w:rPr>
          <w:bCs/>
        </w:rPr>
      </w:pPr>
      <w:r w:rsidRPr="00401AC9">
        <w:rPr>
          <w:bCs/>
        </w:rPr>
        <w:t xml:space="preserve">Stranki te pogodbe sta sporazumni, da začne pogodba veljati z dnem obojestranskega podpisa pogodbe, v primeru elektronskega podpisa pogodbe pa z dnem, ko jo obe pogodbeni stranki podpišeta s kvalificiranim </w:t>
      </w:r>
      <w:r w:rsidR="00666C16">
        <w:rPr>
          <w:bCs/>
        </w:rPr>
        <w:t xml:space="preserve">potrdilom za </w:t>
      </w:r>
      <w:r w:rsidRPr="00401AC9">
        <w:rPr>
          <w:bCs/>
        </w:rPr>
        <w:t xml:space="preserve">elektronski podpis, pod pogojem, da </w:t>
      </w:r>
      <w:r w:rsidR="005511E0" w:rsidRPr="00401AC9">
        <w:rPr>
          <w:bCs/>
        </w:rPr>
        <w:t>izvajalec</w:t>
      </w:r>
      <w:r w:rsidRPr="00401AC9">
        <w:rPr>
          <w:bCs/>
        </w:rPr>
        <w:t xml:space="preserve"> naročniku izroči zavarovanje za dobro izvedbo pogodbenih obveznosti iz te pogodbe </w:t>
      </w:r>
      <w:bookmarkStart w:id="17" w:name="_Hlk533752568"/>
      <w:r w:rsidR="008318D5" w:rsidRPr="00401AC9">
        <w:t xml:space="preserve"> in velja za obdobje 37 mesecev. </w:t>
      </w:r>
      <w:bookmarkEnd w:id="17"/>
    </w:p>
    <w:p w14:paraId="45A770F8" w14:textId="77777777" w:rsidR="001349D3" w:rsidRPr="00401AC9" w:rsidRDefault="001349D3" w:rsidP="001349D3">
      <w:pPr>
        <w:shd w:val="clear" w:color="auto" w:fill="FFFFFF"/>
        <w:spacing w:line="260" w:lineRule="exact"/>
        <w:rPr>
          <w:i/>
          <w:iCs/>
        </w:rPr>
      </w:pPr>
    </w:p>
    <w:p w14:paraId="43A5A3C0" w14:textId="77777777" w:rsidR="001349D3" w:rsidRPr="00401AC9" w:rsidRDefault="001349D3" w:rsidP="001349D3">
      <w:pPr>
        <w:shd w:val="clear" w:color="auto" w:fill="FFFFFF"/>
        <w:spacing w:line="260" w:lineRule="exact"/>
        <w:rPr>
          <w:i/>
          <w:iCs/>
        </w:rPr>
      </w:pPr>
      <w:r w:rsidRPr="00401AC9">
        <w:rPr>
          <w:i/>
          <w:iCs/>
          <w:color w:val="000000"/>
        </w:rPr>
        <w:t>/Če bo pogodba podpisana v fizični obliki, se besedilo tega člena spremeni tako, da se glasi: »Ta pogodba je sestavljena v 2 (dveh) enakih izvodih, od katerih prejme naročnik 1 (en) in izvajalec 1 (en) izvod.«/«</w:t>
      </w:r>
    </w:p>
    <w:p w14:paraId="632594FF" w14:textId="77777777" w:rsidR="00204D8F" w:rsidRPr="00401AC9" w:rsidRDefault="00204D8F" w:rsidP="008318D5">
      <w:pPr>
        <w:shd w:val="clear" w:color="auto" w:fill="FFFFFF"/>
        <w:spacing w:line="240" w:lineRule="auto"/>
      </w:pPr>
    </w:p>
    <w:p w14:paraId="434A0D06" w14:textId="77777777" w:rsidR="00BF665E" w:rsidRPr="00401AC9" w:rsidRDefault="00BF665E">
      <w:pPr>
        <w:widowControl/>
        <w:autoSpaceDE/>
        <w:autoSpaceDN/>
        <w:adjustRightInd/>
        <w:spacing w:line="240" w:lineRule="auto"/>
        <w:jc w:val="left"/>
      </w:pPr>
    </w:p>
    <w:p w14:paraId="3C148B0D" w14:textId="77777777" w:rsidR="005511E0" w:rsidRPr="00401AC9" w:rsidRDefault="005511E0">
      <w:pPr>
        <w:widowControl/>
        <w:autoSpaceDE/>
        <w:autoSpaceDN/>
        <w:adjustRightInd/>
        <w:spacing w:line="240" w:lineRule="auto"/>
        <w:jc w:val="left"/>
      </w:pPr>
    </w:p>
    <w:p w14:paraId="2FD32943" w14:textId="77777777" w:rsidR="00BF665E" w:rsidRPr="00401AC9" w:rsidRDefault="00BF665E">
      <w:pPr>
        <w:widowControl/>
        <w:autoSpaceDE/>
        <w:autoSpaceDN/>
        <w:adjustRightInd/>
        <w:spacing w:line="240" w:lineRule="auto"/>
        <w:jc w:val="left"/>
      </w:pPr>
    </w:p>
    <w:p w14:paraId="1CC0ED1E" w14:textId="77777777" w:rsidR="00BF665E" w:rsidRPr="00401AC9" w:rsidRDefault="00BF665E">
      <w:pPr>
        <w:widowControl/>
        <w:autoSpaceDE/>
        <w:autoSpaceDN/>
        <w:adjustRightInd/>
        <w:spacing w:line="240" w:lineRule="auto"/>
        <w:jc w:val="left"/>
      </w:pPr>
      <w:r w:rsidRPr="00401AC9">
        <w:t>Priloge:</w:t>
      </w:r>
    </w:p>
    <w:p w14:paraId="7CA5F62B" w14:textId="4E8C79CD" w:rsidR="00BF665E" w:rsidRPr="00401AC9" w:rsidRDefault="00BF665E" w:rsidP="00BF665E">
      <w:pPr>
        <w:pStyle w:val="Odstavekseznama"/>
        <w:numPr>
          <w:ilvl w:val="0"/>
          <w:numId w:val="37"/>
        </w:numPr>
        <w:spacing w:line="240" w:lineRule="auto"/>
      </w:pPr>
      <w:r w:rsidRPr="00401AC9">
        <w:t>Priloga 1</w:t>
      </w:r>
      <w:r w:rsidR="005511E0" w:rsidRPr="00401AC9">
        <w:t>: T</w:t>
      </w:r>
      <w:r w:rsidRPr="00401AC9">
        <w:t>ehnične specifikacije</w:t>
      </w:r>
    </w:p>
    <w:p w14:paraId="05E1C09E" w14:textId="738A6C38" w:rsidR="00BF665E" w:rsidRPr="00401AC9" w:rsidRDefault="00BF665E" w:rsidP="00BF665E">
      <w:pPr>
        <w:pStyle w:val="Odstavekseznama"/>
        <w:numPr>
          <w:ilvl w:val="0"/>
          <w:numId w:val="37"/>
        </w:numPr>
        <w:spacing w:line="240" w:lineRule="auto"/>
      </w:pPr>
      <w:r w:rsidRPr="00401AC9">
        <w:t>Priloga 2</w:t>
      </w:r>
      <w:r w:rsidR="005511E0" w:rsidRPr="00401AC9">
        <w:t>: P</w:t>
      </w:r>
      <w:r w:rsidRPr="00401AC9">
        <w:t>redračun</w:t>
      </w:r>
    </w:p>
    <w:p w14:paraId="3AD9CF9C" w14:textId="12B06AE8" w:rsidR="005511E0" w:rsidRPr="00401AC9" w:rsidRDefault="005511E0" w:rsidP="005511E0">
      <w:pPr>
        <w:pStyle w:val="Odstavekseznama"/>
        <w:widowControl w:val="0"/>
        <w:numPr>
          <w:ilvl w:val="0"/>
          <w:numId w:val="37"/>
        </w:numPr>
        <w:autoSpaceDE w:val="0"/>
        <w:autoSpaceDN w:val="0"/>
        <w:adjustRightInd w:val="0"/>
        <w:spacing w:after="0" w:line="240" w:lineRule="auto"/>
        <w:contextualSpacing w:val="0"/>
      </w:pPr>
      <w:r w:rsidRPr="00401AC9">
        <w:t>Priloga 3: Informacije o obdelavi osebnih podatkov</w:t>
      </w:r>
    </w:p>
    <w:p w14:paraId="50FE7407" w14:textId="56D3BD70" w:rsidR="005511E0" w:rsidRPr="00401AC9" w:rsidRDefault="005511E0" w:rsidP="005511E0">
      <w:pPr>
        <w:pStyle w:val="Odstavekseznama"/>
        <w:widowControl w:val="0"/>
        <w:numPr>
          <w:ilvl w:val="0"/>
          <w:numId w:val="37"/>
        </w:numPr>
        <w:autoSpaceDE w:val="0"/>
        <w:autoSpaceDN w:val="0"/>
        <w:adjustRightInd w:val="0"/>
        <w:spacing w:after="0" w:line="240" w:lineRule="auto"/>
        <w:contextualSpacing w:val="0"/>
      </w:pPr>
      <w:r w:rsidRPr="00401AC9">
        <w:t>Priloga 4: Odobreni pod-izvajalci oziroma pod-obdelovalci</w:t>
      </w:r>
    </w:p>
    <w:p w14:paraId="4CB62103" w14:textId="6D27A2C9" w:rsidR="005511E0" w:rsidRPr="00401AC9" w:rsidRDefault="005511E0" w:rsidP="005511E0">
      <w:pPr>
        <w:pStyle w:val="Odstavekseznama"/>
        <w:widowControl w:val="0"/>
        <w:numPr>
          <w:ilvl w:val="0"/>
          <w:numId w:val="37"/>
        </w:numPr>
        <w:autoSpaceDE w:val="0"/>
        <w:autoSpaceDN w:val="0"/>
        <w:adjustRightInd w:val="0"/>
        <w:spacing w:after="0" w:line="240" w:lineRule="auto"/>
      </w:pPr>
      <w:r w:rsidRPr="00401AC9">
        <w:t>Priloga 5: Navodilo glede uporabe osebnih podatkov</w:t>
      </w:r>
    </w:p>
    <w:p w14:paraId="021D3C39" w14:textId="7E6AB162" w:rsidR="005511E0" w:rsidRPr="00401AC9" w:rsidRDefault="005511E0" w:rsidP="005511E0">
      <w:pPr>
        <w:pStyle w:val="Odstavekseznama"/>
        <w:widowControl w:val="0"/>
        <w:numPr>
          <w:ilvl w:val="0"/>
          <w:numId w:val="37"/>
        </w:numPr>
        <w:autoSpaceDE w:val="0"/>
        <w:autoSpaceDN w:val="0"/>
        <w:adjustRightInd w:val="0"/>
        <w:spacing w:after="0" w:line="240" w:lineRule="auto"/>
      </w:pPr>
      <w:r w:rsidRPr="00401AC9">
        <w:t xml:space="preserve">Priloga 6: vsebuje obrazce ESPD </w:t>
      </w:r>
      <w:r w:rsidRPr="00401AC9">
        <w:rPr>
          <w:i/>
          <w:iCs/>
        </w:rPr>
        <w:t>/ če bo izvajalec nastopal s podizvajalci/</w:t>
      </w:r>
    </w:p>
    <w:p w14:paraId="787087DD" w14:textId="0896D047" w:rsidR="00A0784F" w:rsidRPr="00401AC9" w:rsidRDefault="00A0784F">
      <w:pPr>
        <w:widowControl/>
        <w:autoSpaceDE/>
        <w:autoSpaceDN/>
        <w:adjustRightInd/>
        <w:spacing w:line="240" w:lineRule="auto"/>
        <w:jc w:val="left"/>
      </w:pPr>
      <w:r w:rsidRPr="00401AC9">
        <w:br w:type="page"/>
      </w:r>
    </w:p>
    <w:p w14:paraId="4C459D97" w14:textId="44291DFF" w:rsidR="00A71E5A" w:rsidRPr="00401AC9" w:rsidRDefault="00BA34E9" w:rsidP="003D7D0A">
      <w:pPr>
        <w:tabs>
          <w:tab w:val="left" w:pos="5855"/>
        </w:tabs>
        <w:spacing w:line="240" w:lineRule="auto"/>
      </w:pPr>
      <w:r w:rsidRPr="00401AC9">
        <w:lastRenderedPageBreak/>
        <w:tab/>
      </w:r>
    </w:p>
    <w:p w14:paraId="1662183D" w14:textId="77777777" w:rsidR="00A0784F" w:rsidRPr="00401AC9" w:rsidRDefault="00A0784F" w:rsidP="00386DC2">
      <w:pPr>
        <w:jc w:val="center"/>
        <w:rPr>
          <w:rStyle w:val="fontstyle01"/>
          <w:rFonts w:ascii="Arial" w:hAnsi="Arial"/>
          <w:color w:val="000000" w:themeColor="text1"/>
        </w:rPr>
      </w:pPr>
      <w:bookmarkStart w:id="18" w:name="_Toc42250994"/>
    </w:p>
    <w:p w14:paraId="717D9F64" w14:textId="0C84A00F" w:rsidR="00323208" w:rsidRPr="00401AC9" w:rsidRDefault="00323208" w:rsidP="002100D7">
      <w:pPr>
        <w:widowControl/>
        <w:autoSpaceDE/>
        <w:autoSpaceDN/>
        <w:adjustRightInd/>
        <w:spacing w:line="240" w:lineRule="auto"/>
        <w:jc w:val="left"/>
        <w:rPr>
          <w:b/>
          <w:bCs/>
        </w:rPr>
      </w:pPr>
      <w:r w:rsidRPr="00401AC9">
        <w:rPr>
          <w:b/>
          <w:bCs/>
        </w:rPr>
        <w:t xml:space="preserve">Priloga </w:t>
      </w:r>
      <w:r w:rsidR="002100D7" w:rsidRPr="00401AC9">
        <w:rPr>
          <w:b/>
          <w:bCs/>
        </w:rPr>
        <w:t>3</w:t>
      </w:r>
      <w:r w:rsidRPr="00401AC9">
        <w:rPr>
          <w:b/>
          <w:bCs/>
        </w:rPr>
        <w:t xml:space="preserve"> – Informacije o obdelavi</w:t>
      </w:r>
      <w:bookmarkEnd w:id="18"/>
    </w:p>
    <w:p w14:paraId="069BB563" w14:textId="77777777" w:rsidR="002100D7" w:rsidRPr="00401AC9" w:rsidRDefault="002100D7" w:rsidP="00323208">
      <w:pPr>
        <w:spacing w:after="200"/>
      </w:pPr>
    </w:p>
    <w:p w14:paraId="7B58A90C" w14:textId="3C36AD20" w:rsidR="00323208" w:rsidRPr="00401AC9" w:rsidRDefault="00323208" w:rsidP="00323208">
      <w:pPr>
        <w:spacing w:after="200"/>
      </w:pPr>
      <w:r w:rsidRPr="00401AC9">
        <w:t>Namen obdelave osebnih podatkov s strani obdelovalca v imenu in za račun upravljavca je opredeljen v 2</w:t>
      </w:r>
      <w:r w:rsidR="002100D7" w:rsidRPr="00401AC9">
        <w:t>1</w:t>
      </w:r>
      <w:r w:rsidRPr="00401AC9">
        <w:t>. členu pogodbe.</w:t>
      </w:r>
    </w:p>
    <w:p w14:paraId="135A3CF4" w14:textId="7C89CFCC" w:rsidR="00323208" w:rsidRPr="00401AC9" w:rsidRDefault="00323208" w:rsidP="00323208">
      <w:r w:rsidRPr="00401AC9">
        <w:t>Obdelava osebnih podatkov vključuje osebne podatke, ki so opredeljeni v 2</w:t>
      </w:r>
      <w:r w:rsidR="00D4349B" w:rsidRPr="00401AC9">
        <w:t>2</w:t>
      </w:r>
      <w:r w:rsidRPr="00401AC9">
        <w:t xml:space="preserve">. členu pogodbe. </w:t>
      </w:r>
    </w:p>
    <w:p w14:paraId="07E11F68" w14:textId="77777777" w:rsidR="00323208" w:rsidRPr="00401AC9" w:rsidRDefault="00323208" w:rsidP="00323208"/>
    <w:p w14:paraId="627E8630" w14:textId="77777777" w:rsidR="00323208" w:rsidRPr="00401AC9" w:rsidRDefault="00323208" w:rsidP="00323208">
      <w:r w:rsidRPr="00401AC9">
        <w:t>Obdelava se nanaša na naslednje kategorije posameznikov:</w:t>
      </w:r>
    </w:p>
    <w:p w14:paraId="2AEEBC20" w14:textId="48B02A2B" w:rsidR="00323208" w:rsidRPr="00401AC9" w:rsidRDefault="00323208" w:rsidP="00323208">
      <w:pPr>
        <w:pStyle w:val="Odstavekseznama"/>
        <w:numPr>
          <w:ilvl w:val="0"/>
          <w:numId w:val="7"/>
        </w:numPr>
        <w:suppressAutoHyphens/>
        <w:spacing w:after="200" w:line="240" w:lineRule="auto"/>
        <w:contextualSpacing w:val="0"/>
      </w:pPr>
      <w:r w:rsidRPr="00401AC9">
        <w:t xml:space="preserve">posamezniki, </w:t>
      </w:r>
      <w:r w:rsidR="00D4349B" w:rsidRPr="00401AC9">
        <w:t xml:space="preserve">ki se pojavljajo v postopkih in razmerjih z državnimi organi. </w:t>
      </w:r>
    </w:p>
    <w:p w14:paraId="477A2877" w14:textId="01156467" w:rsidR="00323208" w:rsidRPr="00401AC9" w:rsidRDefault="00323208" w:rsidP="00323208">
      <w:r w:rsidRPr="00401AC9">
        <w:t>Čas obdelave se izvaja ves čas izvajanja te pogodbe in je opredeljen v 2</w:t>
      </w:r>
      <w:r w:rsidR="00D4349B" w:rsidRPr="00401AC9">
        <w:t>4</w:t>
      </w:r>
      <w:r w:rsidRPr="00401AC9">
        <w:t>. členu pogodbe.</w:t>
      </w:r>
    </w:p>
    <w:p w14:paraId="346F39B1" w14:textId="77777777" w:rsidR="00323208" w:rsidRPr="00401AC9" w:rsidRDefault="00323208" w:rsidP="00323208"/>
    <w:p w14:paraId="2A051AB0" w14:textId="35F65FB3" w:rsidR="00323208" w:rsidRPr="00401AC9" w:rsidRDefault="00323208" w:rsidP="00323208">
      <w:r w:rsidRPr="00401AC9">
        <w:t xml:space="preserve">Upravljavec osebnih podatkov zagotavlja, da ima imenovano pooblaščeno osebo za varstvo podatkov, e-naslov: </w:t>
      </w:r>
      <w:r w:rsidR="00D4349B" w:rsidRPr="00401AC9">
        <w:t>dpo.mdp@gov.si</w:t>
      </w:r>
    </w:p>
    <w:p w14:paraId="20DD8E2F" w14:textId="77777777" w:rsidR="00323208" w:rsidRPr="00401AC9" w:rsidRDefault="00323208" w:rsidP="00323208">
      <w:pPr>
        <w:jc w:val="left"/>
      </w:pPr>
      <w:r w:rsidRPr="00401AC9">
        <w:br w:type="page"/>
      </w:r>
    </w:p>
    <w:p w14:paraId="6EA4560C" w14:textId="635C505D" w:rsidR="00323208" w:rsidRPr="00401AC9" w:rsidRDefault="00323208" w:rsidP="00323208">
      <w:pPr>
        <w:pageBreakBefore/>
        <w:spacing w:after="200"/>
        <w:rPr>
          <w:b/>
          <w:bCs/>
        </w:rPr>
      </w:pPr>
      <w:bookmarkStart w:id="19" w:name="_Toc42250995"/>
      <w:bookmarkStart w:id="20" w:name="_Toc42251000"/>
      <w:bookmarkStart w:id="21" w:name="_Ref501111183"/>
      <w:r w:rsidRPr="00401AC9">
        <w:rPr>
          <w:b/>
          <w:bCs/>
        </w:rPr>
        <w:lastRenderedPageBreak/>
        <w:t xml:space="preserve">Priloga </w:t>
      </w:r>
      <w:r w:rsidR="00D4349B" w:rsidRPr="00401AC9">
        <w:rPr>
          <w:b/>
          <w:bCs/>
        </w:rPr>
        <w:t>4</w:t>
      </w:r>
      <w:r w:rsidRPr="00401AC9">
        <w:rPr>
          <w:b/>
          <w:bCs/>
        </w:rPr>
        <w:t xml:space="preserve"> – Odobreni pod-izvajalci oziroma pod-obdelovalci</w:t>
      </w:r>
      <w:bookmarkEnd w:id="19"/>
      <w:r w:rsidRPr="00401AC9">
        <w:rPr>
          <w:b/>
          <w:bCs/>
        </w:rPr>
        <w:t xml:space="preserve"> </w:t>
      </w:r>
    </w:p>
    <w:p w14:paraId="3185F44F" w14:textId="77777777" w:rsidR="00323208" w:rsidRPr="00401AC9" w:rsidRDefault="00323208" w:rsidP="00323208">
      <w:pPr>
        <w:spacing w:after="200"/>
      </w:pPr>
      <w:bookmarkStart w:id="22" w:name="_Toc42250997"/>
      <w:bookmarkStart w:id="23" w:name="_Toc42250685"/>
      <w:bookmarkStart w:id="24" w:name="_Toc34396568"/>
      <w:bookmarkStart w:id="25" w:name="_Toc42250996"/>
      <w:bookmarkStart w:id="26" w:name="_Toc42250684"/>
      <w:bookmarkStart w:id="27" w:name="_Toc34396567"/>
      <w:bookmarkStart w:id="28" w:name="_Toc14271924"/>
      <w:bookmarkStart w:id="29" w:name="_Toc14271720"/>
      <w:bookmarkStart w:id="30" w:name="_Toc14271923"/>
      <w:bookmarkStart w:id="31" w:name="_Toc14271719"/>
      <w:bookmarkStart w:id="32" w:name="_Toc14271922"/>
      <w:bookmarkStart w:id="33" w:name="_Toc14271718"/>
      <w:bookmarkStart w:id="34" w:name="_Toc14271921"/>
      <w:bookmarkStart w:id="35" w:name="_Toc14271717"/>
      <w:bookmarkStart w:id="36" w:name="_Toc14271920"/>
      <w:bookmarkStart w:id="37" w:name="_Toc14271716"/>
      <w:bookmarkStart w:id="38" w:name="_Toc14271919"/>
      <w:bookmarkStart w:id="39" w:name="_Toc14271715"/>
      <w:bookmarkStart w:id="40" w:name="_Toc14271918"/>
      <w:bookmarkStart w:id="41" w:name="_Toc14271714"/>
      <w:bookmarkStart w:id="42" w:name="_Toc14271917"/>
      <w:bookmarkStart w:id="43" w:name="_Toc14271713"/>
      <w:bookmarkStart w:id="44" w:name="_Toc14271916"/>
      <w:bookmarkStart w:id="45" w:name="_Toc14271712"/>
      <w:bookmarkStart w:id="46" w:name="_Toc34396371"/>
      <w:bookmarkStart w:id="47" w:name="_Toc29372662"/>
      <w:bookmarkStart w:id="48" w:name="_Toc14435433"/>
      <w:bookmarkStart w:id="49" w:name="_Toc14391843"/>
      <w:bookmarkStart w:id="50" w:name="_Toc14391607"/>
      <w:bookmarkStart w:id="51" w:name="_Toc14391524"/>
      <w:bookmarkStart w:id="52" w:name="_Toc14271915"/>
      <w:bookmarkStart w:id="53" w:name="_Toc14271711"/>
      <w:bookmarkStart w:id="54" w:name="_Toc511035885"/>
      <w:bookmarkStart w:id="55" w:name="_Toc506305865"/>
      <w:bookmarkStart w:id="56" w:name="_Toc505780021"/>
      <w:bookmarkStart w:id="57" w:name="_Toc505602988"/>
      <w:bookmarkStart w:id="58" w:name="_Toc50136980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AFA4E8A" w14:textId="77777777" w:rsidR="00323208" w:rsidRPr="00401AC9" w:rsidRDefault="00323208" w:rsidP="00323208">
      <w:pPr>
        <w:spacing w:after="200"/>
      </w:pPr>
      <w:bookmarkStart w:id="59" w:name="_Toc42250998"/>
      <w:r w:rsidRPr="00401AC9">
        <w:rPr>
          <w:b/>
          <w:bCs/>
        </w:rPr>
        <w:t>B.1 Odobreni pod-izvajalci oziroma pod-obdelovalci</w:t>
      </w:r>
      <w:bookmarkEnd w:id="54"/>
      <w:bookmarkEnd w:id="55"/>
      <w:bookmarkEnd w:id="56"/>
      <w:bookmarkEnd w:id="57"/>
      <w:bookmarkEnd w:id="58"/>
      <w:bookmarkEnd w:id="59"/>
    </w:p>
    <w:p w14:paraId="6FA40E26" w14:textId="77777777" w:rsidR="00323208" w:rsidRPr="00401AC9" w:rsidRDefault="00323208" w:rsidP="00323208">
      <w:pPr>
        <w:spacing w:after="200"/>
      </w:pPr>
      <w:r w:rsidRPr="00401AC9">
        <w:t>1.</w:t>
      </w:r>
    </w:p>
    <w:p w14:paraId="03BFB820" w14:textId="77777777" w:rsidR="00323208" w:rsidRPr="00401AC9" w:rsidRDefault="00323208" w:rsidP="00323208">
      <w:pPr>
        <w:spacing w:after="200"/>
      </w:pPr>
      <w:r w:rsidRPr="00401AC9">
        <w:t xml:space="preserve">Naziv: </w:t>
      </w:r>
      <w:r w:rsidRPr="00401AC9">
        <w:fldChar w:fldCharType="begin">
          <w:ffData>
            <w:name w:val="Besedilo2"/>
            <w:enabled/>
            <w:calcOnExit w:val="0"/>
            <w:textInput/>
          </w:ffData>
        </w:fldChar>
      </w:r>
      <w:r w:rsidRPr="00401AC9">
        <w:instrText xml:space="preserve"> FORMTEXT </w:instrText>
      </w:r>
      <w:r w:rsidRPr="00401AC9">
        <w:fldChar w:fldCharType="separate"/>
      </w:r>
      <w:r w:rsidRPr="00401AC9">
        <w:t> </w:t>
      </w:r>
      <w:r w:rsidRPr="00401AC9">
        <w:t> </w:t>
      </w:r>
      <w:r w:rsidRPr="00401AC9">
        <w:t> </w:t>
      </w:r>
      <w:r w:rsidRPr="00401AC9">
        <w:t> </w:t>
      </w:r>
      <w:r w:rsidRPr="00401AC9">
        <w:t> </w:t>
      </w:r>
      <w:r w:rsidRPr="00401AC9">
        <w:fldChar w:fldCharType="end"/>
      </w:r>
    </w:p>
    <w:p w14:paraId="6D0761E3" w14:textId="77777777" w:rsidR="00323208" w:rsidRPr="00401AC9" w:rsidRDefault="00323208" w:rsidP="00323208">
      <w:pPr>
        <w:spacing w:after="200"/>
      </w:pPr>
      <w:r w:rsidRPr="00401AC9">
        <w:t xml:space="preserve">Matična številka: </w:t>
      </w:r>
      <w:r w:rsidRPr="00401AC9">
        <w:fldChar w:fldCharType="begin">
          <w:ffData>
            <w:name w:val="Besedilo2"/>
            <w:enabled/>
            <w:calcOnExit w:val="0"/>
            <w:textInput/>
          </w:ffData>
        </w:fldChar>
      </w:r>
      <w:r w:rsidRPr="00401AC9">
        <w:instrText xml:space="preserve"> FORMTEXT </w:instrText>
      </w:r>
      <w:r w:rsidRPr="00401AC9">
        <w:fldChar w:fldCharType="separate"/>
      </w:r>
      <w:r w:rsidRPr="00401AC9">
        <w:t> </w:t>
      </w:r>
      <w:r w:rsidRPr="00401AC9">
        <w:t> </w:t>
      </w:r>
      <w:r w:rsidRPr="00401AC9">
        <w:t> </w:t>
      </w:r>
      <w:r w:rsidRPr="00401AC9">
        <w:t> </w:t>
      </w:r>
      <w:r w:rsidRPr="00401AC9">
        <w:t> </w:t>
      </w:r>
      <w:r w:rsidRPr="00401AC9">
        <w:fldChar w:fldCharType="end"/>
      </w:r>
    </w:p>
    <w:p w14:paraId="4F433F7E" w14:textId="77777777" w:rsidR="00323208" w:rsidRPr="00401AC9" w:rsidRDefault="00323208" w:rsidP="00323208">
      <w:pPr>
        <w:spacing w:after="200"/>
      </w:pPr>
      <w:r w:rsidRPr="00401AC9">
        <w:t xml:space="preserve">Davčna številka: </w:t>
      </w:r>
      <w:r w:rsidRPr="00401AC9">
        <w:fldChar w:fldCharType="begin">
          <w:ffData>
            <w:name w:val="Besedilo2"/>
            <w:enabled/>
            <w:calcOnExit w:val="0"/>
            <w:textInput/>
          </w:ffData>
        </w:fldChar>
      </w:r>
      <w:r w:rsidRPr="00401AC9">
        <w:instrText xml:space="preserve"> FORMTEXT </w:instrText>
      </w:r>
      <w:r w:rsidRPr="00401AC9">
        <w:fldChar w:fldCharType="separate"/>
      </w:r>
      <w:r w:rsidRPr="00401AC9">
        <w:t> </w:t>
      </w:r>
      <w:r w:rsidRPr="00401AC9">
        <w:t> </w:t>
      </w:r>
      <w:r w:rsidRPr="00401AC9">
        <w:t> </w:t>
      </w:r>
      <w:r w:rsidRPr="00401AC9">
        <w:t> </w:t>
      </w:r>
      <w:r w:rsidRPr="00401AC9">
        <w:t> </w:t>
      </w:r>
      <w:r w:rsidRPr="00401AC9">
        <w:fldChar w:fldCharType="end"/>
      </w:r>
    </w:p>
    <w:p w14:paraId="61E7B2B1" w14:textId="77777777" w:rsidR="00323208" w:rsidRPr="00401AC9" w:rsidRDefault="00323208" w:rsidP="00323208">
      <w:pPr>
        <w:spacing w:after="200"/>
      </w:pPr>
      <w:r w:rsidRPr="00401AC9">
        <w:t xml:space="preserve">Opis obdelav s strani pod-obdelovalca: </w:t>
      </w:r>
      <w:r w:rsidRPr="00401AC9">
        <w:fldChar w:fldCharType="begin">
          <w:ffData>
            <w:name w:val="Besedilo2"/>
            <w:enabled/>
            <w:calcOnExit w:val="0"/>
            <w:textInput/>
          </w:ffData>
        </w:fldChar>
      </w:r>
      <w:r w:rsidRPr="00401AC9">
        <w:instrText xml:space="preserve"> FORMTEXT </w:instrText>
      </w:r>
      <w:r w:rsidRPr="00401AC9">
        <w:fldChar w:fldCharType="separate"/>
      </w:r>
      <w:r w:rsidRPr="00401AC9">
        <w:t> </w:t>
      </w:r>
      <w:r w:rsidRPr="00401AC9">
        <w:t> </w:t>
      </w:r>
      <w:r w:rsidRPr="00401AC9">
        <w:t> </w:t>
      </w:r>
      <w:r w:rsidRPr="00401AC9">
        <w:t> </w:t>
      </w:r>
      <w:r w:rsidRPr="00401AC9">
        <w:t> </w:t>
      </w:r>
      <w:r w:rsidRPr="00401AC9">
        <w:fldChar w:fldCharType="end"/>
      </w:r>
    </w:p>
    <w:p w14:paraId="10BF1C0D" w14:textId="77777777" w:rsidR="00323208" w:rsidRPr="00401AC9" w:rsidRDefault="00323208" w:rsidP="00323208">
      <w:pPr>
        <w:spacing w:after="200"/>
      </w:pPr>
    </w:p>
    <w:p w14:paraId="0EA3D9D8" w14:textId="77777777" w:rsidR="00323208" w:rsidRPr="00401AC9" w:rsidRDefault="00323208" w:rsidP="00323208">
      <w:pPr>
        <w:spacing w:after="200"/>
      </w:pPr>
    </w:p>
    <w:p w14:paraId="3EE8F302" w14:textId="77777777" w:rsidR="00323208" w:rsidRPr="00401AC9" w:rsidRDefault="00323208" w:rsidP="00323208">
      <w:pPr>
        <w:spacing w:after="200"/>
      </w:pPr>
    </w:p>
    <w:p w14:paraId="09BF6EC5" w14:textId="77777777" w:rsidR="00323208" w:rsidRPr="00401AC9" w:rsidRDefault="00323208" w:rsidP="00323208">
      <w:pPr>
        <w:spacing w:after="200"/>
      </w:pPr>
    </w:p>
    <w:p w14:paraId="10092348" w14:textId="77777777" w:rsidR="00323208" w:rsidRPr="00401AC9" w:rsidRDefault="00323208" w:rsidP="00323208">
      <w:pPr>
        <w:spacing w:after="200"/>
      </w:pPr>
    </w:p>
    <w:p w14:paraId="499B3EF9" w14:textId="77777777" w:rsidR="00323208" w:rsidRPr="00401AC9" w:rsidRDefault="00323208" w:rsidP="00323208">
      <w:pPr>
        <w:spacing w:after="200"/>
      </w:pPr>
    </w:p>
    <w:p w14:paraId="63CBAAAD" w14:textId="77777777" w:rsidR="00323208" w:rsidRPr="00401AC9" w:rsidRDefault="00323208" w:rsidP="00323208">
      <w:pPr>
        <w:spacing w:after="200"/>
      </w:pPr>
    </w:p>
    <w:p w14:paraId="175F8EFC" w14:textId="77777777" w:rsidR="00323208" w:rsidRPr="00401AC9" w:rsidRDefault="00323208" w:rsidP="00323208">
      <w:pPr>
        <w:spacing w:after="200"/>
      </w:pPr>
    </w:p>
    <w:p w14:paraId="47FD0EBF" w14:textId="77777777" w:rsidR="00323208" w:rsidRPr="00401AC9" w:rsidRDefault="00323208" w:rsidP="00323208">
      <w:pPr>
        <w:spacing w:after="200"/>
      </w:pPr>
    </w:p>
    <w:p w14:paraId="522B8DE0" w14:textId="77777777" w:rsidR="00323208" w:rsidRPr="00401AC9" w:rsidRDefault="00323208" w:rsidP="00323208">
      <w:pPr>
        <w:spacing w:after="200"/>
      </w:pPr>
    </w:p>
    <w:p w14:paraId="6BEEB811" w14:textId="77777777" w:rsidR="00323208" w:rsidRPr="00401AC9" w:rsidRDefault="00323208" w:rsidP="00323208">
      <w:pPr>
        <w:spacing w:after="200"/>
      </w:pPr>
    </w:p>
    <w:p w14:paraId="40186162" w14:textId="77777777" w:rsidR="00323208" w:rsidRPr="00401AC9" w:rsidRDefault="00323208" w:rsidP="00323208">
      <w:pPr>
        <w:spacing w:after="200"/>
      </w:pPr>
    </w:p>
    <w:p w14:paraId="025CB42A" w14:textId="77777777" w:rsidR="00323208" w:rsidRPr="00401AC9" w:rsidRDefault="00323208" w:rsidP="00323208">
      <w:pPr>
        <w:spacing w:after="200"/>
      </w:pPr>
    </w:p>
    <w:p w14:paraId="39784E47" w14:textId="77777777" w:rsidR="00323208" w:rsidRPr="00401AC9" w:rsidRDefault="00323208" w:rsidP="00323208">
      <w:pPr>
        <w:spacing w:after="200"/>
      </w:pPr>
    </w:p>
    <w:p w14:paraId="575FDB47" w14:textId="77777777" w:rsidR="00323208" w:rsidRPr="00401AC9" w:rsidRDefault="00323208" w:rsidP="00323208">
      <w:pPr>
        <w:spacing w:after="200"/>
      </w:pPr>
    </w:p>
    <w:p w14:paraId="136C0957" w14:textId="77777777" w:rsidR="00323208" w:rsidRPr="00401AC9" w:rsidRDefault="00323208" w:rsidP="00323208">
      <w:pPr>
        <w:spacing w:after="200"/>
      </w:pPr>
    </w:p>
    <w:p w14:paraId="32AEFA37" w14:textId="77777777" w:rsidR="00323208" w:rsidRPr="00401AC9" w:rsidRDefault="00323208" w:rsidP="00323208">
      <w:pPr>
        <w:spacing w:after="200"/>
      </w:pPr>
    </w:p>
    <w:p w14:paraId="7DC1DEE0" w14:textId="77777777" w:rsidR="00323208" w:rsidRPr="00401AC9" w:rsidRDefault="00323208" w:rsidP="00323208">
      <w:pPr>
        <w:spacing w:after="200"/>
      </w:pPr>
    </w:p>
    <w:p w14:paraId="119041D8" w14:textId="77777777" w:rsidR="00323208" w:rsidRPr="00401AC9" w:rsidRDefault="00323208" w:rsidP="00323208">
      <w:pPr>
        <w:spacing w:after="200"/>
      </w:pPr>
    </w:p>
    <w:p w14:paraId="663AC8B8" w14:textId="77777777" w:rsidR="00323208" w:rsidRPr="00401AC9" w:rsidRDefault="00323208" w:rsidP="00323208">
      <w:pPr>
        <w:spacing w:after="200"/>
      </w:pPr>
    </w:p>
    <w:p w14:paraId="78331F18" w14:textId="77777777" w:rsidR="00323208" w:rsidRPr="00401AC9" w:rsidRDefault="00323208" w:rsidP="00323208">
      <w:pPr>
        <w:spacing w:after="200"/>
      </w:pPr>
    </w:p>
    <w:p w14:paraId="5C3CDD45" w14:textId="77777777" w:rsidR="00323208" w:rsidRPr="00401AC9" w:rsidRDefault="00323208" w:rsidP="00323208">
      <w:pPr>
        <w:spacing w:after="200"/>
      </w:pPr>
    </w:p>
    <w:p w14:paraId="26017C28" w14:textId="77777777" w:rsidR="00323208" w:rsidRPr="00401AC9" w:rsidRDefault="00323208" w:rsidP="00323208">
      <w:pPr>
        <w:spacing w:after="200"/>
      </w:pPr>
    </w:p>
    <w:p w14:paraId="2204C713" w14:textId="6783E83C" w:rsidR="00323208" w:rsidRPr="00401AC9" w:rsidRDefault="00323208" w:rsidP="00323208">
      <w:pPr>
        <w:spacing w:after="200"/>
        <w:rPr>
          <w:b/>
          <w:bCs/>
        </w:rPr>
      </w:pPr>
      <w:r w:rsidRPr="00401AC9">
        <w:rPr>
          <w:b/>
          <w:bCs/>
        </w:rPr>
        <w:lastRenderedPageBreak/>
        <w:t xml:space="preserve">Priloga </w:t>
      </w:r>
      <w:bookmarkEnd w:id="20"/>
      <w:bookmarkEnd w:id="21"/>
      <w:r w:rsidR="00351D36" w:rsidRPr="00401AC9">
        <w:rPr>
          <w:b/>
          <w:bCs/>
        </w:rPr>
        <w:t>3</w:t>
      </w:r>
      <w:r w:rsidRPr="00401AC9">
        <w:rPr>
          <w:b/>
          <w:bCs/>
        </w:rPr>
        <w:t xml:space="preserve"> – Navodilo glede uporabe osebnih podatkov </w:t>
      </w:r>
    </w:p>
    <w:p w14:paraId="789B4336" w14:textId="77777777" w:rsidR="00323208" w:rsidRPr="00401AC9" w:rsidRDefault="00323208" w:rsidP="00F13E6E">
      <w:pPr>
        <w:spacing w:line="240" w:lineRule="auto"/>
      </w:pPr>
      <w:r w:rsidRPr="00401AC9">
        <w:rPr>
          <w:b/>
          <w:bCs/>
        </w:rPr>
        <w:t>5.1 Predmet navodila glede obdelave osebnih podatkov</w:t>
      </w:r>
    </w:p>
    <w:p w14:paraId="46358853" w14:textId="77777777" w:rsidR="00F13E6E" w:rsidRPr="00401AC9" w:rsidRDefault="00F13E6E" w:rsidP="00F13E6E">
      <w:pPr>
        <w:spacing w:line="240" w:lineRule="auto"/>
      </w:pPr>
    </w:p>
    <w:p w14:paraId="776E6A2C" w14:textId="376CDB31" w:rsidR="00323208" w:rsidRPr="00401AC9" w:rsidRDefault="00323208" w:rsidP="00F13E6E">
      <w:pPr>
        <w:spacing w:line="240" w:lineRule="auto"/>
      </w:pPr>
      <w:r w:rsidRPr="00401AC9">
        <w:t>Obdelava osebnih podatkov s strani obdelovalca v imenu in za račun upravljavca vključuje zagotovitev namena pogodbe iz 2</w:t>
      </w:r>
      <w:r w:rsidR="00983392" w:rsidRPr="00401AC9">
        <w:t>0</w:t>
      </w:r>
      <w:r w:rsidRPr="00401AC9">
        <w:t>. člena te pogodbe.</w:t>
      </w:r>
    </w:p>
    <w:p w14:paraId="5451874C" w14:textId="77777777" w:rsidR="00F13E6E" w:rsidRPr="00401AC9" w:rsidRDefault="00F13E6E" w:rsidP="00F13E6E">
      <w:pPr>
        <w:spacing w:line="240" w:lineRule="auto"/>
        <w:rPr>
          <w:b/>
          <w:bCs/>
        </w:rPr>
      </w:pPr>
    </w:p>
    <w:p w14:paraId="36FDD47B" w14:textId="0EBBC3C1" w:rsidR="00323208" w:rsidRPr="00401AC9" w:rsidRDefault="00323208" w:rsidP="00F13E6E">
      <w:pPr>
        <w:spacing w:line="240" w:lineRule="auto"/>
      </w:pPr>
      <w:r w:rsidRPr="00401AC9">
        <w:rPr>
          <w:b/>
          <w:bCs/>
        </w:rPr>
        <w:t>5.2 Varnost obdelave</w:t>
      </w:r>
    </w:p>
    <w:p w14:paraId="2B57620D" w14:textId="77777777" w:rsidR="00F13E6E" w:rsidRPr="00401AC9" w:rsidRDefault="00F13E6E" w:rsidP="00F13E6E">
      <w:pPr>
        <w:spacing w:line="240" w:lineRule="auto"/>
      </w:pPr>
    </w:p>
    <w:p w14:paraId="7E7DA399" w14:textId="56C053B0" w:rsidR="002A4FE1" w:rsidRPr="00401AC9" w:rsidRDefault="002A4FE1" w:rsidP="00F13E6E">
      <w:pPr>
        <w:spacing w:line="240" w:lineRule="auto"/>
      </w:pPr>
      <w:r w:rsidRPr="00401AC9">
        <w:t>Obdelovalec bo obdeloval osebne podatke izključno pri upravljavcu v okolju državnega računalniškega oblaka</w:t>
      </w:r>
      <w:r w:rsidR="00940D5C" w:rsidRPr="00401AC9">
        <w:t xml:space="preserve"> in v okviru organizacijskih ukrepov upravljavca za varnost</w:t>
      </w:r>
      <w:r w:rsidR="006D36A6" w:rsidRPr="00401AC9">
        <w:t xml:space="preserve"> obdelave osebnih in drugih pravno-varovanih podatkov</w:t>
      </w:r>
      <w:r w:rsidRPr="00401AC9">
        <w:t>, pri čemer programska rešitev deluje na posameznem računalniku zaposlene osebe</w:t>
      </w:r>
      <w:r w:rsidR="00CA381D" w:rsidRPr="00401AC9">
        <w:t xml:space="preserve"> pri upravljavcu</w:t>
      </w:r>
      <w:r w:rsidR="00940D5C" w:rsidRPr="00401AC9">
        <w:t>, ki je s strani upravljavca pooblaščena za anonimizacijo informacij in dokumentov. Programska rešitev lahko obdeluje dokumente na lokalni ali omrežni mapi upravljavca</w:t>
      </w:r>
      <w:r w:rsidR="00A65966" w:rsidRPr="00401AC9">
        <w:t xml:space="preserve"> in noben podatek ne zapusti tega okolja</w:t>
      </w:r>
      <w:r w:rsidR="00CA381D" w:rsidRPr="00401AC9">
        <w:t>.</w:t>
      </w:r>
      <w:r w:rsidR="0030298F" w:rsidRPr="00401AC9">
        <w:t xml:space="preserve"> Programska rešitev je pripomoček pri postopkih anonimizacije dokumentov pri posameznih upravljavcih in avtomatizira le predlaganje delov dokumenta, ki naj se anonimizirajo. Odločitev o anonimizaciji posameznih značilk mora sprejeti oseba, ki je s strani posameznega upravljavca pooblaščena za anonimizacijo informacij in dokumentov.</w:t>
      </w:r>
    </w:p>
    <w:p w14:paraId="59F1D75C" w14:textId="77777777" w:rsidR="00323208" w:rsidRPr="00401AC9" w:rsidRDefault="00323208" w:rsidP="00F13E6E">
      <w:pPr>
        <w:spacing w:line="240" w:lineRule="auto"/>
      </w:pPr>
      <w:r w:rsidRPr="00401AC9">
        <w:t>Obdelovalec bo v vsakem primeru zagotovil najmanj naslednje ukrepe, ki so dogovorjeni z upravljavcem:</w:t>
      </w:r>
    </w:p>
    <w:p w14:paraId="4A087C43" w14:textId="77777777" w:rsidR="00F13E6E" w:rsidRPr="00401AC9" w:rsidRDefault="00F13E6E" w:rsidP="00F13E6E">
      <w:pPr>
        <w:spacing w:line="240" w:lineRule="auto"/>
        <w:rPr>
          <w:u w:val="single"/>
        </w:rPr>
      </w:pPr>
    </w:p>
    <w:p w14:paraId="2DDFB8CB" w14:textId="525961C4" w:rsidR="00323208" w:rsidRPr="00401AC9" w:rsidRDefault="00323208" w:rsidP="00F13E6E">
      <w:pPr>
        <w:spacing w:line="240" w:lineRule="auto"/>
      </w:pPr>
      <w:r w:rsidRPr="00401AC9">
        <w:rPr>
          <w:u w:val="single"/>
        </w:rPr>
        <w:t>UKREPI ZA PSEVDONIMIZACIJO IN ŠIFRIRANJE OSEBNIH PODATKOV</w:t>
      </w:r>
      <w:r w:rsidRPr="00401AC9">
        <w:t>:</w:t>
      </w:r>
    </w:p>
    <w:p w14:paraId="3FA8AF70" w14:textId="77777777" w:rsidR="00F13E6E" w:rsidRPr="00401AC9" w:rsidRDefault="00F13E6E" w:rsidP="00F13E6E">
      <w:pPr>
        <w:spacing w:line="240" w:lineRule="auto"/>
      </w:pPr>
    </w:p>
    <w:p w14:paraId="30AC34D5" w14:textId="4293EAEF" w:rsidR="001142AA" w:rsidRPr="00401AC9" w:rsidRDefault="001142AA" w:rsidP="00F13E6E">
      <w:pPr>
        <w:spacing w:line="240" w:lineRule="auto"/>
      </w:pPr>
      <w:r w:rsidRPr="00401AC9">
        <w:t>Programska rešitev je namenjena anonimizaciji in psevdonimizaciji podatkov zaradi varstva osebnih in drugi</w:t>
      </w:r>
      <w:r w:rsidR="002A4FE1" w:rsidRPr="00401AC9">
        <w:t>h</w:t>
      </w:r>
      <w:r w:rsidRPr="00401AC9">
        <w:t xml:space="preserve"> pravno varovani</w:t>
      </w:r>
      <w:r w:rsidR="002A4FE1" w:rsidRPr="00401AC9">
        <w:t>h</w:t>
      </w:r>
      <w:r w:rsidRPr="00401AC9">
        <w:t xml:space="preserve"> podatk</w:t>
      </w:r>
      <w:r w:rsidR="002A4FE1" w:rsidRPr="00401AC9">
        <w:t>ov</w:t>
      </w:r>
      <w:r w:rsidRPr="00401AC9">
        <w:t xml:space="preserve"> v skladu z GDPR </w:t>
      </w:r>
      <w:r w:rsidR="002A4FE1" w:rsidRPr="00401AC9">
        <w:t>ter</w:t>
      </w:r>
      <w:r w:rsidRPr="00401AC9">
        <w:t xml:space="preserve"> drugimi predpisi o varstvu podatkov ter objavi oziroma posredovanju informacij javnosti. </w:t>
      </w:r>
    </w:p>
    <w:p w14:paraId="6DC0EE4D" w14:textId="77777777" w:rsidR="00F13E6E" w:rsidRPr="00401AC9" w:rsidRDefault="00F13E6E" w:rsidP="00F13E6E">
      <w:pPr>
        <w:spacing w:line="240" w:lineRule="auto"/>
      </w:pPr>
    </w:p>
    <w:p w14:paraId="597395F6" w14:textId="455F22A5" w:rsidR="001142AA" w:rsidRPr="00401AC9" w:rsidRDefault="001142AA" w:rsidP="00F13E6E">
      <w:pPr>
        <w:spacing w:line="240" w:lineRule="auto"/>
      </w:pPr>
      <w:r w:rsidRPr="00401AC9">
        <w:t>V postopku anonimizacije se iz zbirk podatkov odstranijo vsi podatki, ki bi lahko potencialno identificirali določenega posameznika, kar zagotavlja anonimnost in je bistvenega pomena za ohranjanje zasebnosti</w:t>
      </w:r>
      <w:r w:rsidR="002A4FE1" w:rsidRPr="00401AC9">
        <w:t>,</w:t>
      </w:r>
      <w:r w:rsidRPr="00401AC9">
        <w:t xml:space="preserve"> varstva podatkov </w:t>
      </w:r>
      <w:r w:rsidR="002A4FE1" w:rsidRPr="00401AC9">
        <w:t>in</w:t>
      </w:r>
      <w:r w:rsidRPr="00401AC9">
        <w:t xml:space="preserve"> informacijske varnosti. Rešitev zagotavlja, da osebni podatki niso nikoli izpostavljeni zunaj </w:t>
      </w:r>
      <w:r w:rsidR="00A65966" w:rsidRPr="00401AC9">
        <w:t xml:space="preserve">informacijsko-komunikacijskega okolja </w:t>
      </w:r>
      <w:r w:rsidRPr="00401AC9">
        <w:t>organizacije.</w:t>
      </w:r>
    </w:p>
    <w:p w14:paraId="4600CC37" w14:textId="77777777" w:rsidR="00F13E6E" w:rsidRPr="00401AC9" w:rsidRDefault="00F13E6E" w:rsidP="00F13E6E">
      <w:pPr>
        <w:spacing w:line="240" w:lineRule="auto"/>
      </w:pPr>
    </w:p>
    <w:p w14:paraId="19AA73F2" w14:textId="1D83026D" w:rsidR="001142AA" w:rsidRPr="00401AC9" w:rsidRDefault="00A65966" w:rsidP="00F13E6E">
      <w:pPr>
        <w:spacing w:line="240" w:lineRule="auto"/>
      </w:pPr>
      <w:r w:rsidRPr="00401AC9">
        <w:t>Programska rešitev p</w:t>
      </w:r>
      <w:r w:rsidR="001142AA" w:rsidRPr="00401AC9">
        <w:t>odp</w:t>
      </w:r>
      <w:r w:rsidRPr="00401AC9">
        <w:t>i</w:t>
      </w:r>
      <w:r w:rsidR="001142AA" w:rsidRPr="00401AC9">
        <w:t>r</w:t>
      </w:r>
      <w:r w:rsidRPr="00401AC9">
        <w:t>a</w:t>
      </w:r>
      <w:r w:rsidR="001142AA" w:rsidRPr="00401AC9">
        <w:t xml:space="preserve"> naslednje osebne značilke oziroma identifikatorje osebnih podatkov:</w:t>
      </w:r>
    </w:p>
    <w:p w14:paraId="542E3474" w14:textId="77777777" w:rsidR="00F13E6E" w:rsidRPr="00401AC9" w:rsidRDefault="00F13E6E" w:rsidP="006F2402">
      <w:pPr>
        <w:spacing w:after="200" w:line="240" w:lineRule="auto"/>
        <w:rPr>
          <w:rFonts w:eastAsia="Calibri"/>
          <w:lang w:eastAsia="sl-SI"/>
        </w:rPr>
      </w:pPr>
    </w:p>
    <w:p w14:paraId="3B2EC595" w14:textId="27A731CC" w:rsidR="001142AA" w:rsidRPr="00401AC9" w:rsidRDefault="001142AA" w:rsidP="006F2402">
      <w:pPr>
        <w:spacing w:after="200" w:line="240" w:lineRule="auto"/>
        <w:rPr>
          <w:rFonts w:eastAsia="Calibri"/>
          <w:lang w:eastAsia="sl-SI"/>
        </w:rPr>
      </w:pPr>
      <w:r w:rsidRPr="00401AC9">
        <w:rPr>
          <w:rFonts w:eastAsia="Calibri"/>
          <w:lang w:eastAsia="sl-SI"/>
        </w:rPr>
        <w:t>Telefonske številke</w:t>
      </w:r>
    </w:p>
    <w:p w14:paraId="0C5EC797" w14:textId="77777777" w:rsidR="001142AA" w:rsidRPr="00401AC9" w:rsidRDefault="001142AA" w:rsidP="006F2402">
      <w:pPr>
        <w:spacing w:after="200" w:line="240" w:lineRule="auto"/>
        <w:rPr>
          <w:rFonts w:eastAsia="Calibri"/>
          <w:lang w:eastAsia="sl-SI"/>
        </w:rPr>
      </w:pPr>
      <w:r w:rsidRPr="00401AC9">
        <w:rPr>
          <w:rFonts w:eastAsia="Calibri"/>
          <w:lang w:eastAsia="sl-SI"/>
        </w:rPr>
        <w:t>Naslovi</w:t>
      </w:r>
    </w:p>
    <w:p w14:paraId="2B1B92E5" w14:textId="77777777" w:rsidR="001142AA" w:rsidRPr="00401AC9" w:rsidRDefault="001142AA" w:rsidP="006F2402">
      <w:pPr>
        <w:spacing w:after="200" w:line="240" w:lineRule="auto"/>
        <w:rPr>
          <w:rFonts w:eastAsia="Calibri"/>
          <w:lang w:eastAsia="sl-SI"/>
        </w:rPr>
      </w:pPr>
      <w:r w:rsidRPr="00401AC9">
        <w:rPr>
          <w:rFonts w:eastAsia="Calibri"/>
          <w:lang w:eastAsia="sl-SI"/>
        </w:rPr>
        <w:t>Kreditne kartice</w:t>
      </w:r>
    </w:p>
    <w:p w14:paraId="5BDF2704" w14:textId="7633BA3C" w:rsidR="001142AA" w:rsidRPr="00401AC9" w:rsidRDefault="001142AA" w:rsidP="006F2402">
      <w:pPr>
        <w:spacing w:after="200" w:line="240" w:lineRule="auto"/>
        <w:rPr>
          <w:rFonts w:eastAsia="Calibri"/>
          <w:lang w:eastAsia="sl-SI"/>
        </w:rPr>
      </w:pPr>
      <w:r w:rsidRPr="00401AC9">
        <w:rPr>
          <w:rFonts w:eastAsia="Calibri"/>
          <w:lang w:eastAsia="sl-SI"/>
        </w:rPr>
        <w:t>Imena</w:t>
      </w:r>
      <w:r w:rsidR="002A4FE1" w:rsidRPr="00401AC9">
        <w:rPr>
          <w:rFonts w:eastAsia="Calibri"/>
          <w:lang w:eastAsia="sl-SI"/>
        </w:rPr>
        <w:t>/Priimki</w:t>
      </w:r>
    </w:p>
    <w:p w14:paraId="1AE8BDC4" w14:textId="77777777" w:rsidR="001142AA" w:rsidRPr="00401AC9" w:rsidRDefault="001142AA" w:rsidP="006F2402">
      <w:pPr>
        <w:spacing w:after="200" w:line="240" w:lineRule="auto"/>
        <w:rPr>
          <w:rFonts w:eastAsia="Calibri"/>
          <w:lang w:eastAsia="sl-SI"/>
        </w:rPr>
      </w:pPr>
      <w:r w:rsidRPr="00401AC9">
        <w:rPr>
          <w:rFonts w:eastAsia="Calibri"/>
          <w:lang w:eastAsia="sl-SI"/>
        </w:rPr>
        <w:t>Datumi</w:t>
      </w:r>
    </w:p>
    <w:p w14:paraId="6DC4BE99" w14:textId="77777777" w:rsidR="001142AA" w:rsidRPr="00401AC9" w:rsidRDefault="001142AA" w:rsidP="006F2402">
      <w:pPr>
        <w:spacing w:after="200" w:line="240" w:lineRule="auto"/>
        <w:rPr>
          <w:rFonts w:eastAsia="Calibri"/>
          <w:lang w:eastAsia="sl-SI"/>
        </w:rPr>
      </w:pPr>
      <w:r w:rsidRPr="00401AC9">
        <w:rPr>
          <w:rFonts w:eastAsia="Calibri"/>
          <w:lang w:eastAsia="sl-SI"/>
        </w:rPr>
        <w:t>Lokacije</w:t>
      </w:r>
    </w:p>
    <w:p w14:paraId="7AC10B73" w14:textId="7D67804C" w:rsidR="00323208" w:rsidRPr="00401AC9" w:rsidRDefault="001142AA" w:rsidP="006F2402">
      <w:pPr>
        <w:spacing w:after="200" w:line="240" w:lineRule="auto"/>
        <w:rPr>
          <w:rFonts w:eastAsia="Calibri"/>
          <w:lang w:eastAsia="sl-SI"/>
        </w:rPr>
      </w:pPr>
      <w:r w:rsidRPr="00401AC9">
        <w:rPr>
          <w:rFonts w:eastAsia="Calibri"/>
          <w:lang w:eastAsia="sl-SI"/>
        </w:rPr>
        <w:t>Prilagodljivi identifikatorji</w:t>
      </w:r>
    </w:p>
    <w:p w14:paraId="5AE13476" w14:textId="397C8F53" w:rsidR="00323208" w:rsidRPr="00401AC9" w:rsidRDefault="00323208" w:rsidP="00696B55">
      <w:pPr>
        <w:spacing w:line="240" w:lineRule="auto"/>
        <w:rPr>
          <w:u w:val="single"/>
        </w:rPr>
      </w:pPr>
      <w:r w:rsidRPr="00401AC9">
        <w:rPr>
          <w:u w:val="single"/>
        </w:rPr>
        <w:t>UKREPI ZA ZAGOTAVLJANJE STALNE ZAUPNOSTI, CELOVITOSTI</w:t>
      </w:r>
      <w:r w:rsidR="002A4FE1" w:rsidRPr="00401AC9">
        <w:rPr>
          <w:u w:val="single"/>
        </w:rPr>
        <w:t>,</w:t>
      </w:r>
      <w:r w:rsidRPr="00401AC9">
        <w:rPr>
          <w:u w:val="single"/>
        </w:rPr>
        <w:t xml:space="preserve"> RAZPOLOŽLJIVOSTI IN ODPORNOSTI SISTEMOV IN STORITEV ZA OBDELAVO:</w:t>
      </w:r>
    </w:p>
    <w:p w14:paraId="0281A5E0" w14:textId="17CD3DE0" w:rsidR="009D1DE8" w:rsidRPr="00401AC9" w:rsidRDefault="009D1DE8" w:rsidP="00696B55">
      <w:pPr>
        <w:widowControl/>
        <w:numPr>
          <w:ilvl w:val="0"/>
          <w:numId w:val="12"/>
        </w:numPr>
        <w:autoSpaceDE/>
        <w:autoSpaceDN/>
        <w:adjustRightInd/>
        <w:spacing w:line="240" w:lineRule="auto"/>
      </w:pPr>
      <w:r w:rsidRPr="00401AC9">
        <w:t>Aplikacija je v skladu z GTZ-LOP nameščena v državni računalniški oblak</w:t>
      </w:r>
    </w:p>
    <w:p w14:paraId="12BAD070" w14:textId="51AEA791" w:rsidR="00C95DB3" w:rsidRPr="00401AC9" w:rsidRDefault="00C95DB3" w:rsidP="00696B55">
      <w:pPr>
        <w:widowControl/>
        <w:numPr>
          <w:ilvl w:val="0"/>
          <w:numId w:val="12"/>
        </w:numPr>
        <w:autoSpaceDE/>
        <w:autoSpaceDN/>
        <w:adjustRightInd/>
        <w:spacing w:line="240" w:lineRule="auto"/>
      </w:pPr>
      <w:r w:rsidRPr="00401AC9">
        <w:t>Obdelovalec ima dostop do aplikacije le na podlagi pooblastila in pod nadzorom skupnih upravljavcev</w:t>
      </w:r>
    </w:p>
    <w:p w14:paraId="68F87D41" w14:textId="77777777" w:rsidR="00696B55" w:rsidRPr="00401AC9" w:rsidRDefault="00696B55" w:rsidP="00696B55">
      <w:pPr>
        <w:spacing w:line="240" w:lineRule="auto"/>
        <w:rPr>
          <w:u w:val="single"/>
        </w:rPr>
      </w:pPr>
    </w:p>
    <w:p w14:paraId="60176D51" w14:textId="1F465A07" w:rsidR="00323208" w:rsidRPr="00401AC9" w:rsidRDefault="00323208" w:rsidP="00696B55">
      <w:pPr>
        <w:spacing w:line="240" w:lineRule="auto"/>
        <w:rPr>
          <w:u w:val="single"/>
        </w:rPr>
      </w:pPr>
      <w:r w:rsidRPr="00401AC9">
        <w:rPr>
          <w:u w:val="single"/>
        </w:rPr>
        <w:t>UKREPI ZA ZAGOTAVLJANJE ZMOŽNOSTI ZA PRAVOČASNO POVRNITEV RAZPOLOŽLJIVOSTI IN DOSTOP DO OSEBNIH PODATKOV V PRIMERU FIZIČNEGA ALI TEHNIČNEGA INCIDENTA:</w:t>
      </w:r>
    </w:p>
    <w:p w14:paraId="00551AAB" w14:textId="53CC7A2A" w:rsidR="0030298F" w:rsidRPr="00401AC9" w:rsidRDefault="004715BE" w:rsidP="00696B55">
      <w:pPr>
        <w:widowControl/>
        <w:numPr>
          <w:ilvl w:val="0"/>
          <w:numId w:val="13"/>
        </w:numPr>
        <w:autoSpaceDE/>
        <w:autoSpaceDN/>
        <w:adjustRightInd/>
        <w:spacing w:line="240" w:lineRule="auto"/>
      </w:pPr>
      <w:r w:rsidRPr="00401AC9">
        <w:t>Izvorni podatki se ne obdelujejo. Izdela se začasna delovna kopija v delovnem spominu računalnika posameznega uporabnika, iz katere se izdela anonimizirana verzija dokumenta. Začasna delovna kopija se izbriše iz delovnega spomina po končani anonimizaciji posameznega dokumenta.</w:t>
      </w:r>
    </w:p>
    <w:p w14:paraId="7510CF65" w14:textId="77777777" w:rsidR="00696B55" w:rsidRPr="00401AC9" w:rsidRDefault="00696B55" w:rsidP="00696B55">
      <w:pPr>
        <w:spacing w:line="240" w:lineRule="auto"/>
        <w:rPr>
          <w:u w:val="single"/>
        </w:rPr>
      </w:pPr>
    </w:p>
    <w:p w14:paraId="53470389" w14:textId="1FEA2817" w:rsidR="00C95DB3" w:rsidRPr="00401AC9" w:rsidRDefault="00323208" w:rsidP="00696B55">
      <w:pPr>
        <w:spacing w:line="240" w:lineRule="auto"/>
        <w:rPr>
          <w:u w:val="single"/>
        </w:rPr>
      </w:pPr>
      <w:r w:rsidRPr="00401AC9">
        <w:rPr>
          <w:u w:val="single"/>
        </w:rPr>
        <w:t xml:space="preserve">UKREPI ZA POSTOPKE REDNEGA TESTIRANJA, OCENJEVANJA IN VREDNOTENJA </w:t>
      </w:r>
      <w:r w:rsidRPr="00401AC9">
        <w:rPr>
          <w:u w:val="single"/>
        </w:rPr>
        <w:lastRenderedPageBreak/>
        <w:t>UČINKOVITOSTI TEHNIČNIH IN ORGANIZACIJSKIH UKREPOV ZA ZAGOTAVLJANJE VARNOSTI OBDELAVE:</w:t>
      </w:r>
    </w:p>
    <w:p w14:paraId="54313A67" w14:textId="7F9A5B41" w:rsidR="00C95DB3" w:rsidRPr="00401AC9" w:rsidRDefault="00C95DB3" w:rsidP="00696B55">
      <w:pPr>
        <w:widowControl/>
        <w:numPr>
          <w:ilvl w:val="0"/>
          <w:numId w:val="14"/>
        </w:numPr>
        <w:autoSpaceDE/>
        <w:autoSpaceDN/>
        <w:adjustRightInd/>
        <w:spacing w:line="240" w:lineRule="auto"/>
      </w:pPr>
      <w:r w:rsidRPr="00401AC9">
        <w:t>Obdelovalec ima dostop do aplikacije le na podlagi pooblastila in pod nadzorom skupnih upravljavcev</w:t>
      </w:r>
    </w:p>
    <w:p w14:paraId="66679947" w14:textId="77777777" w:rsidR="00696B55" w:rsidRPr="00401AC9" w:rsidRDefault="00696B55" w:rsidP="00696B55">
      <w:pPr>
        <w:spacing w:line="240" w:lineRule="auto"/>
        <w:rPr>
          <w:u w:val="single"/>
        </w:rPr>
      </w:pPr>
    </w:p>
    <w:p w14:paraId="32D6B399" w14:textId="20F15C1D" w:rsidR="00323208" w:rsidRPr="00401AC9" w:rsidRDefault="00323208" w:rsidP="00696B55">
      <w:pPr>
        <w:spacing w:line="240" w:lineRule="auto"/>
      </w:pPr>
      <w:r w:rsidRPr="00401AC9">
        <w:rPr>
          <w:u w:val="single"/>
        </w:rPr>
        <w:t>UKREPI ZA PREPREČEVANJE NEPOOBLAŠČENEGA DOSTOPA DO OSEBNIH PODATKOV</w:t>
      </w:r>
      <w:r w:rsidRPr="00401AC9">
        <w:t>:</w:t>
      </w:r>
    </w:p>
    <w:p w14:paraId="1939593E" w14:textId="77777777" w:rsidR="00C95DB3" w:rsidRPr="00401AC9" w:rsidRDefault="00C95DB3" w:rsidP="00696B55">
      <w:pPr>
        <w:widowControl/>
        <w:numPr>
          <w:ilvl w:val="0"/>
          <w:numId w:val="15"/>
        </w:numPr>
        <w:autoSpaceDE/>
        <w:autoSpaceDN/>
        <w:adjustRightInd/>
        <w:spacing w:line="240" w:lineRule="auto"/>
      </w:pPr>
      <w:r w:rsidRPr="00401AC9">
        <w:t>Obdelovalec ima dostop do aplikacije le na podlagi pooblastila in pod nadzorom skupnih upravljavcev</w:t>
      </w:r>
    </w:p>
    <w:p w14:paraId="7C08A5AE" w14:textId="77777777" w:rsidR="00696B55" w:rsidRPr="00401AC9" w:rsidRDefault="00696B55" w:rsidP="00696B55">
      <w:pPr>
        <w:spacing w:line="240" w:lineRule="auto"/>
        <w:rPr>
          <w:u w:val="single"/>
        </w:rPr>
      </w:pPr>
    </w:p>
    <w:p w14:paraId="477762D7" w14:textId="2F702358" w:rsidR="00C95DB3" w:rsidRPr="00401AC9" w:rsidRDefault="00323208" w:rsidP="00696B55">
      <w:pPr>
        <w:spacing w:line="240" w:lineRule="auto"/>
      </w:pPr>
      <w:r w:rsidRPr="00401AC9">
        <w:rPr>
          <w:u w:val="single"/>
        </w:rPr>
        <w:t>UKREPI ZA VARNOST PROGRAMSKE OPREME, KI SE UPORABLJA ZA OBDELAVO OSEBNIH PODATKOV</w:t>
      </w:r>
      <w:r w:rsidRPr="00401AC9">
        <w:t>:</w:t>
      </w:r>
    </w:p>
    <w:p w14:paraId="7DC5199A" w14:textId="0D741A64" w:rsidR="00C95DB3" w:rsidRPr="00401AC9" w:rsidRDefault="00C95DB3" w:rsidP="00696B55">
      <w:pPr>
        <w:widowControl/>
        <w:numPr>
          <w:ilvl w:val="0"/>
          <w:numId w:val="15"/>
        </w:numPr>
        <w:autoSpaceDE/>
        <w:autoSpaceDN/>
        <w:adjustRightInd/>
        <w:spacing w:line="240" w:lineRule="auto"/>
      </w:pPr>
      <w:r w:rsidRPr="00401AC9">
        <w:t>Aplikacija je v skladu z GTZ-LOP nameščena v državni računalniški oblak</w:t>
      </w:r>
    </w:p>
    <w:p w14:paraId="0D4B1570" w14:textId="1482275B" w:rsidR="00C95DB3" w:rsidRPr="00401AC9" w:rsidRDefault="00C95DB3" w:rsidP="00696B55">
      <w:pPr>
        <w:widowControl/>
        <w:numPr>
          <w:ilvl w:val="0"/>
          <w:numId w:val="15"/>
        </w:numPr>
        <w:autoSpaceDE/>
        <w:autoSpaceDN/>
        <w:adjustRightInd/>
        <w:spacing w:line="240" w:lineRule="auto"/>
      </w:pPr>
      <w:r w:rsidRPr="00401AC9">
        <w:t>Obdelovalec ima dostop do aplikacije le na podlagi pooblastila in pod nadzorom skupnih upravljavcev</w:t>
      </w:r>
    </w:p>
    <w:p w14:paraId="5B47CC67" w14:textId="0A3A686F" w:rsidR="00323208" w:rsidRPr="00401AC9" w:rsidRDefault="00323208" w:rsidP="00696B55">
      <w:pPr>
        <w:widowControl/>
        <w:numPr>
          <w:ilvl w:val="0"/>
          <w:numId w:val="15"/>
        </w:numPr>
        <w:autoSpaceDE/>
        <w:autoSpaceDN/>
        <w:adjustRightInd/>
        <w:spacing w:line="240" w:lineRule="auto"/>
      </w:pPr>
      <w:r w:rsidRPr="00401AC9">
        <w:t>Redno posodabljanje aplikativne programske opreme</w:t>
      </w:r>
    </w:p>
    <w:p w14:paraId="3A63C25A" w14:textId="6219E97F" w:rsidR="008D76FF" w:rsidRPr="00401AC9" w:rsidRDefault="008D76FF" w:rsidP="00696B55">
      <w:pPr>
        <w:widowControl/>
        <w:numPr>
          <w:ilvl w:val="0"/>
          <w:numId w:val="15"/>
        </w:numPr>
        <w:autoSpaceDE/>
        <w:autoSpaceDN/>
        <w:adjustRightInd/>
        <w:spacing w:line="240" w:lineRule="auto"/>
      </w:pPr>
      <w:r w:rsidRPr="00401AC9">
        <w:t>Dostopne pravice na nivoju posameznega upravljavca in pooblaščenega uporabnika</w:t>
      </w:r>
    </w:p>
    <w:p w14:paraId="24EC05FC" w14:textId="77777777" w:rsidR="00696B55" w:rsidRPr="00401AC9" w:rsidRDefault="00696B55" w:rsidP="00696B55">
      <w:pPr>
        <w:spacing w:line="240" w:lineRule="auto"/>
        <w:rPr>
          <w:u w:val="single"/>
        </w:rPr>
      </w:pPr>
    </w:p>
    <w:p w14:paraId="6C79616F" w14:textId="72C905AF" w:rsidR="00323208" w:rsidRPr="00401AC9" w:rsidRDefault="00323208" w:rsidP="00696B55">
      <w:pPr>
        <w:spacing w:line="240" w:lineRule="auto"/>
      </w:pPr>
      <w:r w:rsidRPr="00401AC9">
        <w:rPr>
          <w:u w:val="single"/>
        </w:rPr>
        <w:t>UKREPI ZA VARNOST PODATKOV V ČASU HRAMBE</w:t>
      </w:r>
      <w:r w:rsidRPr="00401AC9">
        <w:t>:</w:t>
      </w:r>
    </w:p>
    <w:p w14:paraId="7F1DAF57" w14:textId="6510A8A3" w:rsidR="00323208" w:rsidRPr="00401AC9" w:rsidRDefault="00323208" w:rsidP="00696B55">
      <w:pPr>
        <w:widowControl/>
        <w:numPr>
          <w:ilvl w:val="0"/>
          <w:numId w:val="15"/>
        </w:numPr>
        <w:autoSpaceDE/>
        <w:autoSpaceDN/>
        <w:adjustRightInd/>
        <w:spacing w:line="240" w:lineRule="auto"/>
      </w:pPr>
      <w:r w:rsidRPr="00401AC9">
        <w:t xml:space="preserve">Podatki se </w:t>
      </w:r>
      <w:r w:rsidR="008D76FF" w:rsidRPr="00401AC9">
        <w:t xml:space="preserve">ne </w:t>
      </w:r>
      <w:r w:rsidRPr="00401AC9">
        <w:t xml:space="preserve">hranijo </w:t>
      </w:r>
      <w:r w:rsidR="008D76FF" w:rsidRPr="00401AC9">
        <w:t>izven informacijsko-komunikacijskega okolja posameznega upravljavca.</w:t>
      </w:r>
    </w:p>
    <w:p w14:paraId="33108DE3" w14:textId="5910379A" w:rsidR="008D76FF" w:rsidRPr="00401AC9" w:rsidRDefault="008D76FF" w:rsidP="00696B55">
      <w:pPr>
        <w:widowControl/>
        <w:numPr>
          <w:ilvl w:val="0"/>
          <w:numId w:val="15"/>
        </w:numPr>
        <w:autoSpaceDE/>
        <w:autoSpaceDN/>
        <w:adjustRightInd/>
        <w:spacing w:line="240" w:lineRule="auto"/>
      </w:pPr>
      <w:r w:rsidRPr="00401AC9">
        <w:t xml:space="preserve">Izdela se začasna delovna kopija </w:t>
      </w:r>
      <w:r w:rsidR="00C95DB3" w:rsidRPr="00401AC9">
        <w:t xml:space="preserve">izvirnega </w:t>
      </w:r>
      <w:r w:rsidRPr="00401AC9">
        <w:t>dokumenta, ki se izbriše iz delovnega spomina po vsaki posamezni anonimizaciji.</w:t>
      </w:r>
    </w:p>
    <w:p w14:paraId="72FF54FC" w14:textId="77777777" w:rsidR="00696B55" w:rsidRPr="00401AC9" w:rsidRDefault="00696B55" w:rsidP="00696B55">
      <w:pPr>
        <w:spacing w:line="240" w:lineRule="auto"/>
        <w:rPr>
          <w:u w:val="single"/>
        </w:rPr>
      </w:pPr>
    </w:p>
    <w:p w14:paraId="2943B5FB" w14:textId="0DAE4E52" w:rsidR="00C95DB3" w:rsidRPr="00401AC9" w:rsidRDefault="00323208" w:rsidP="00696B55">
      <w:pPr>
        <w:spacing w:line="240" w:lineRule="auto"/>
      </w:pPr>
      <w:r w:rsidRPr="00401AC9">
        <w:rPr>
          <w:u w:val="single"/>
        </w:rPr>
        <w:t>UKREPI ZA VARNOST PROSTOROV, OPREME IN SISTEMSKE PROGRAMSKE OPREME ZA OBDELAVO OSEBNIH PODATKOV</w:t>
      </w:r>
      <w:r w:rsidRPr="00401AC9">
        <w:t>:</w:t>
      </w:r>
    </w:p>
    <w:p w14:paraId="08C3CB4C" w14:textId="5A5AE1C6" w:rsidR="00C95DB3" w:rsidRPr="00401AC9" w:rsidRDefault="00C95DB3" w:rsidP="00696B55">
      <w:pPr>
        <w:widowControl/>
        <w:numPr>
          <w:ilvl w:val="0"/>
          <w:numId w:val="15"/>
        </w:numPr>
        <w:autoSpaceDE/>
        <w:autoSpaceDN/>
        <w:adjustRightInd/>
        <w:spacing w:line="240" w:lineRule="auto"/>
      </w:pPr>
      <w:r w:rsidRPr="00401AC9">
        <w:t>Aplikacija je v skladu z GTZ-LOP nameščena v državni računalniški oblak</w:t>
      </w:r>
    </w:p>
    <w:p w14:paraId="5589BBA5" w14:textId="27E49F66" w:rsidR="00C95DB3" w:rsidRPr="00401AC9" w:rsidRDefault="00C95DB3" w:rsidP="00696B55">
      <w:pPr>
        <w:widowControl/>
        <w:numPr>
          <w:ilvl w:val="0"/>
          <w:numId w:val="15"/>
        </w:numPr>
        <w:autoSpaceDE/>
        <w:autoSpaceDN/>
        <w:adjustRightInd/>
        <w:spacing w:line="240" w:lineRule="auto"/>
      </w:pPr>
      <w:r w:rsidRPr="00401AC9">
        <w:t>Obdelovalec ima dostop do aplikacije le na podlagi pooblastila in pod nadzorom skupnih upravljavcev</w:t>
      </w:r>
    </w:p>
    <w:p w14:paraId="7CD5A4D2" w14:textId="77777777" w:rsidR="00696B55" w:rsidRPr="00401AC9" w:rsidRDefault="00696B55" w:rsidP="00696B55">
      <w:pPr>
        <w:spacing w:line="240" w:lineRule="auto"/>
        <w:rPr>
          <w:u w:val="single"/>
        </w:rPr>
      </w:pPr>
    </w:p>
    <w:p w14:paraId="53CD0DB4" w14:textId="486C4666" w:rsidR="00323208" w:rsidRPr="00401AC9" w:rsidRDefault="00323208" w:rsidP="00696B55">
      <w:pPr>
        <w:spacing w:line="240" w:lineRule="auto"/>
      </w:pPr>
      <w:r w:rsidRPr="00401AC9">
        <w:rPr>
          <w:u w:val="single"/>
        </w:rPr>
        <w:t>UKREPI ZA UPORABO ODDALJENEGA DOSTOPA/DELA OD DOMA</w:t>
      </w:r>
      <w:r w:rsidRPr="00401AC9">
        <w:t>:,</w:t>
      </w:r>
    </w:p>
    <w:p w14:paraId="58660E17" w14:textId="5E377EAA" w:rsidR="00C95DB3" w:rsidRPr="00401AC9" w:rsidRDefault="00C95DB3" w:rsidP="00696B55">
      <w:pPr>
        <w:pStyle w:val="Odstavekseznama"/>
        <w:numPr>
          <w:ilvl w:val="0"/>
          <w:numId w:val="31"/>
        </w:numPr>
        <w:suppressAutoHyphens/>
        <w:spacing w:after="0" w:line="240" w:lineRule="auto"/>
        <w:ind w:left="709"/>
        <w:jc w:val="left"/>
      </w:pPr>
      <w:r w:rsidRPr="00401AC9">
        <w:t>Obdelovalec ima dostop do aplikacije le na podlagi pooblastila in pod nadzorom skupnih upravljavcev</w:t>
      </w:r>
    </w:p>
    <w:p w14:paraId="185FE01B" w14:textId="77777777" w:rsidR="00323208" w:rsidRPr="00401AC9" w:rsidRDefault="00323208" w:rsidP="00696B55">
      <w:pPr>
        <w:spacing w:line="240" w:lineRule="auto"/>
      </w:pPr>
    </w:p>
    <w:p w14:paraId="312525CE" w14:textId="77777777" w:rsidR="00323208" w:rsidRPr="00401AC9" w:rsidRDefault="00323208" w:rsidP="00696B55">
      <w:pPr>
        <w:spacing w:line="240" w:lineRule="auto"/>
      </w:pPr>
      <w:r w:rsidRPr="00401AC9">
        <w:rPr>
          <w:u w:val="single"/>
        </w:rPr>
        <w:t>UKREPI ZA SLEDLJIVOST OBDELAVE</w:t>
      </w:r>
      <w:r w:rsidRPr="00401AC9">
        <w:t>:</w:t>
      </w:r>
    </w:p>
    <w:p w14:paraId="1277FEAE" w14:textId="4D4EAD9B" w:rsidR="00323208" w:rsidRPr="00401AC9" w:rsidRDefault="00323208" w:rsidP="00696B55">
      <w:pPr>
        <w:pStyle w:val="Odstavekseznama"/>
        <w:numPr>
          <w:ilvl w:val="0"/>
          <w:numId w:val="35"/>
        </w:numPr>
        <w:spacing w:after="0" w:line="240" w:lineRule="auto"/>
      </w:pPr>
      <w:r w:rsidRPr="00401AC9">
        <w:t>Notranja sledljivost obdelovanja osebnih podatkov, ki omogoča poznejše ugotavljanje, kdaj so bili posamezni osebni podatki obdelani in kdo je to storil.</w:t>
      </w:r>
    </w:p>
    <w:p w14:paraId="2E816898" w14:textId="77777777" w:rsidR="00696B55" w:rsidRPr="00401AC9" w:rsidRDefault="00696B55" w:rsidP="00696B55">
      <w:pPr>
        <w:spacing w:line="240" w:lineRule="auto"/>
        <w:rPr>
          <w:b/>
          <w:bCs/>
        </w:rPr>
      </w:pPr>
    </w:p>
    <w:p w14:paraId="207221AB" w14:textId="2B211077" w:rsidR="00323208" w:rsidRPr="00401AC9" w:rsidRDefault="00323208" w:rsidP="00696B55">
      <w:pPr>
        <w:spacing w:line="240" w:lineRule="auto"/>
      </w:pPr>
      <w:r w:rsidRPr="00401AC9">
        <w:rPr>
          <w:b/>
          <w:bCs/>
        </w:rPr>
        <w:t>5.3 Pomoč upravljavcu</w:t>
      </w:r>
    </w:p>
    <w:p w14:paraId="623B84CE" w14:textId="77777777" w:rsidR="00696B55" w:rsidRPr="00401AC9" w:rsidRDefault="00696B55" w:rsidP="00696B55">
      <w:pPr>
        <w:spacing w:line="240" w:lineRule="auto"/>
      </w:pPr>
    </w:p>
    <w:p w14:paraId="5FD2C0F2" w14:textId="35964E02" w:rsidR="00C95DB3" w:rsidRPr="00401AC9" w:rsidRDefault="00C95DB3" w:rsidP="00696B55">
      <w:pPr>
        <w:spacing w:line="240" w:lineRule="auto"/>
      </w:pPr>
      <w:r w:rsidRPr="00401AC9">
        <w:t>Obdelovalec bo nudil pomoč upravljavcu le v obliki tehnične podpore, saj bo vsaka obdelava osebnih podatkov potekala v okolju in pod nadzorom skupnih upravljavcev. V sklopu delovnega procesa bo obdelava osebnih podatkov potekala izključno po pooblaščenih osebah posameznega upravljavca v njegovem informacijsko-komunikacijskem okolju.</w:t>
      </w:r>
    </w:p>
    <w:p w14:paraId="55826966" w14:textId="53D9A66F" w:rsidR="00323208" w:rsidRPr="00401AC9" w:rsidRDefault="00323208" w:rsidP="00696B55">
      <w:pPr>
        <w:spacing w:line="240" w:lineRule="auto"/>
      </w:pPr>
      <w:r w:rsidRPr="00401AC9">
        <w:t>Obdelovalec bo v obsegu pomoči, kot je opredeljena spodaj, kolikor je mogoče pomagal upravljavcu skladno z določbami te pogodbe z uveljavitvijo naslednjih tehničnih in organizacijskih ukrepov:</w:t>
      </w:r>
    </w:p>
    <w:p w14:paraId="08F0E7B3" w14:textId="77777777" w:rsidR="00696B55" w:rsidRPr="00401AC9" w:rsidRDefault="00696B55" w:rsidP="00696B55">
      <w:pPr>
        <w:spacing w:line="240" w:lineRule="auto"/>
        <w:rPr>
          <w:u w:val="single"/>
        </w:rPr>
      </w:pPr>
    </w:p>
    <w:p w14:paraId="07124473" w14:textId="2062CA20" w:rsidR="00323208" w:rsidRPr="00401AC9" w:rsidRDefault="00323208" w:rsidP="00696B55">
      <w:pPr>
        <w:spacing w:line="240" w:lineRule="auto"/>
        <w:rPr>
          <w:u w:val="single"/>
        </w:rPr>
      </w:pPr>
      <w:r w:rsidRPr="00401AC9">
        <w:rPr>
          <w:u w:val="single"/>
        </w:rPr>
        <w:t>SPECIFIČNI TEHNIČNI IN ORGANIZACIJSKI UKREPI, KI JIH BO IZVAJAL OBDELOVALEC ZA ZAGOTAVLJANJE POMOČI UPRAVLJAVCU:</w:t>
      </w:r>
    </w:p>
    <w:p w14:paraId="62D8B3CF" w14:textId="77777777" w:rsidR="00323208" w:rsidRPr="00401AC9" w:rsidRDefault="00323208" w:rsidP="00696B55">
      <w:pPr>
        <w:spacing w:line="240" w:lineRule="auto"/>
      </w:pPr>
      <w:r w:rsidRPr="00401AC9">
        <w:t>/</w:t>
      </w:r>
    </w:p>
    <w:p w14:paraId="0DBFE2AB" w14:textId="77777777" w:rsidR="00696B55" w:rsidRPr="00401AC9" w:rsidRDefault="00696B55" w:rsidP="00696B55">
      <w:pPr>
        <w:spacing w:line="240" w:lineRule="auto"/>
        <w:rPr>
          <w:u w:val="single"/>
        </w:rPr>
      </w:pPr>
    </w:p>
    <w:p w14:paraId="2E7709B5" w14:textId="1CF568BD" w:rsidR="00323208" w:rsidRPr="00401AC9" w:rsidRDefault="00323208" w:rsidP="00696B55">
      <w:pPr>
        <w:spacing w:line="240" w:lineRule="auto"/>
        <w:rPr>
          <w:u w:val="single"/>
        </w:rPr>
      </w:pPr>
      <w:r w:rsidRPr="00401AC9">
        <w:rPr>
          <w:u w:val="single"/>
        </w:rPr>
        <w:t>VSEBINA OBVESTILA O KRŠITVI VARNOSTI OSEBNIH PODATKOV, KI GA BO ZAGOTOVIL OBDELOVALEC:</w:t>
      </w:r>
    </w:p>
    <w:p w14:paraId="354EABBB" w14:textId="19AD8CEF" w:rsidR="00323208" w:rsidRPr="00401AC9" w:rsidRDefault="00C95DB3" w:rsidP="00696B55">
      <w:pPr>
        <w:spacing w:line="240" w:lineRule="auto"/>
      </w:pPr>
      <w:r w:rsidRPr="00401AC9">
        <w:t>/</w:t>
      </w:r>
    </w:p>
    <w:p w14:paraId="3F179365" w14:textId="77777777" w:rsidR="00696B55" w:rsidRPr="00401AC9" w:rsidRDefault="00696B55" w:rsidP="00696B55">
      <w:pPr>
        <w:spacing w:line="240" w:lineRule="auto"/>
        <w:rPr>
          <w:u w:val="single"/>
        </w:rPr>
      </w:pPr>
    </w:p>
    <w:p w14:paraId="261EE8E5" w14:textId="156782F4" w:rsidR="00323208" w:rsidRPr="00401AC9" w:rsidRDefault="00323208" w:rsidP="00696B55">
      <w:pPr>
        <w:spacing w:line="240" w:lineRule="auto"/>
      </w:pPr>
      <w:r w:rsidRPr="00401AC9">
        <w:rPr>
          <w:u w:val="single"/>
        </w:rPr>
        <w:t>POSTOPEK, KI GA MORA UPOŠTEVATI OBDELOVALEC PRI NUDENJU POMOČI UPRAVLJAVCU PRI IZPOLNJEVANJU OBVEZNOSTI UPRAVLJAVCA GLEDE OBVEŠČANJA POSAMEZNIKOV O KRŠITVAH VARNOSTI OSEBNIH PODATKOV</w:t>
      </w:r>
      <w:r w:rsidRPr="00401AC9">
        <w:t>:</w:t>
      </w:r>
    </w:p>
    <w:p w14:paraId="6EC6A66F" w14:textId="55EBD866" w:rsidR="00C95DB3" w:rsidRPr="00401AC9" w:rsidRDefault="00C95DB3" w:rsidP="00696B55">
      <w:pPr>
        <w:spacing w:line="240" w:lineRule="auto"/>
      </w:pPr>
      <w:r w:rsidRPr="00401AC9">
        <w:t>/</w:t>
      </w:r>
    </w:p>
    <w:p w14:paraId="51ABFC43" w14:textId="77777777" w:rsidR="00323208" w:rsidRPr="00401AC9" w:rsidRDefault="00323208" w:rsidP="00696B55">
      <w:pPr>
        <w:spacing w:line="240" w:lineRule="auto"/>
      </w:pPr>
      <w:r w:rsidRPr="00401AC9">
        <w:rPr>
          <w:u w:val="single"/>
        </w:rPr>
        <w:t>POSTOPEK, KI GA MORA UPOŠTEVATI OBDELOVALEC PRI NUDENJU POMOČI PRI IZPOLNJEVANJU OBVEZNOSTI UPRAVLJAVCA GLEDE IZVAJANJA OCEN UČINKOV V ZVEZI Z VARSTVOM PODATKOV IN MOREBITNEGA PREDHODNEGA POSVETOVANJA Z NADZORNIM ORGANOM</w:t>
      </w:r>
      <w:r w:rsidRPr="00401AC9">
        <w:t>:</w:t>
      </w:r>
    </w:p>
    <w:p w14:paraId="3BE23161" w14:textId="77777777" w:rsidR="00696B55" w:rsidRPr="00401AC9" w:rsidRDefault="00696B55" w:rsidP="00696B55">
      <w:pPr>
        <w:spacing w:line="240" w:lineRule="auto"/>
      </w:pPr>
    </w:p>
    <w:p w14:paraId="4DF96A42" w14:textId="067E71D8" w:rsidR="00323208" w:rsidRPr="00401AC9" w:rsidRDefault="00323208" w:rsidP="00696B55">
      <w:pPr>
        <w:spacing w:line="240" w:lineRule="auto"/>
      </w:pPr>
      <w:r w:rsidRPr="00401AC9">
        <w:lastRenderedPageBreak/>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75C51230" w14:textId="77777777" w:rsidR="00696B55" w:rsidRPr="00401AC9" w:rsidRDefault="00696B55" w:rsidP="00696B55">
      <w:pPr>
        <w:spacing w:line="240" w:lineRule="auto"/>
      </w:pPr>
    </w:p>
    <w:p w14:paraId="746E5099" w14:textId="77777777" w:rsidR="00323208" w:rsidRPr="00401AC9" w:rsidRDefault="00323208" w:rsidP="00696B55">
      <w:pPr>
        <w:spacing w:line="240" w:lineRule="auto"/>
      </w:pPr>
      <w:r w:rsidRPr="00401AC9">
        <w:rPr>
          <w:b/>
          <w:bCs/>
        </w:rPr>
        <w:t xml:space="preserve">5.4 Roki hrambe podatkov/postopki izbrisa podatkov </w:t>
      </w:r>
    </w:p>
    <w:p w14:paraId="50AA43A8" w14:textId="77777777" w:rsidR="00696B55" w:rsidRPr="00401AC9" w:rsidRDefault="00696B55" w:rsidP="00696B55">
      <w:pPr>
        <w:spacing w:line="240" w:lineRule="auto"/>
      </w:pPr>
    </w:p>
    <w:p w14:paraId="7AB33CF6" w14:textId="2457A038" w:rsidR="00C95DB3" w:rsidRPr="00401AC9" w:rsidRDefault="00C95DB3" w:rsidP="00696B55">
      <w:pPr>
        <w:spacing w:line="240" w:lineRule="auto"/>
      </w:pPr>
      <w:r w:rsidRPr="00401AC9">
        <w:t>Izdela se začasna delovna kopija izvirnega dokumenta, ki se izbriše iz delovnega spomina po vsaki posamezni anonimizaciji. Osebni podatki se ne hranijo.</w:t>
      </w:r>
    </w:p>
    <w:p w14:paraId="25D3C57C" w14:textId="77777777" w:rsidR="00696B55" w:rsidRPr="00401AC9" w:rsidRDefault="00696B55" w:rsidP="00696B55">
      <w:pPr>
        <w:spacing w:line="240" w:lineRule="auto"/>
        <w:rPr>
          <w:b/>
          <w:bCs/>
        </w:rPr>
      </w:pPr>
    </w:p>
    <w:p w14:paraId="550D9CA1" w14:textId="2EF27087" w:rsidR="00323208" w:rsidRPr="00401AC9" w:rsidRDefault="00323208" w:rsidP="00696B55">
      <w:pPr>
        <w:spacing w:line="240" w:lineRule="auto"/>
      </w:pPr>
      <w:r w:rsidRPr="00401AC9">
        <w:rPr>
          <w:b/>
          <w:bCs/>
        </w:rPr>
        <w:t>5.5 Lokacija obdelave podatkov</w:t>
      </w:r>
    </w:p>
    <w:p w14:paraId="22464B72" w14:textId="77777777" w:rsidR="00696B55" w:rsidRPr="00401AC9" w:rsidRDefault="00696B55" w:rsidP="00696B55">
      <w:pPr>
        <w:spacing w:line="240" w:lineRule="auto"/>
        <w:contextualSpacing/>
      </w:pPr>
    </w:p>
    <w:p w14:paraId="2DECC5C4" w14:textId="484BE2BD" w:rsidR="00323208" w:rsidRPr="00401AC9" w:rsidRDefault="00C95DB3" w:rsidP="00696B55">
      <w:pPr>
        <w:spacing w:line="240" w:lineRule="auto"/>
        <w:contextualSpacing/>
      </w:pPr>
      <w:r w:rsidRPr="00401AC9">
        <w:t>Vsaka obdelava osebnih podatkov bo potekala v okolju in pod nadzorom skupnih upravljavcev. V sklopu delovnega procesa bo obdelava osebnih podatkov potekala izključno po pooblaščenih osebah posameznega upravljavca v njegovem informacijsko-komunikacijskem okolju.</w:t>
      </w:r>
    </w:p>
    <w:p w14:paraId="0977D49C" w14:textId="77777777" w:rsidR="00C95DB3" w:rsidRPr="00401AC9" w:rsidRDefault="00C95DB3" w:rsidP="00696B55">
      <w:pPr>
        <w:spacing w:line="240" w:lineRule="auto"/>
        <w:ind w:left="720"/>
        <w:contextualSpacing/>
      </w:pPr>
    </w:p>
    <w:p w14:paraId="6F6BB0F0" w14:textId="77777777" w:rsidR="00323208" w:rsidRPr="00401AC9" w:rsidRDefault="00323208" w:rsidP="00696B55">
      <w:pPr>
        <w:spacing w:line="240" w:lineRule="auto"/>
      </w:pPr>
      <w:r w:rsidRPr="00401AC9">
        <w:rPr>
          <w:b/>
          <w:bCs/>
        </w:rPr>
        <w:t xml:space="preserve">5.6 Navodilo glede prenosa osebnih podatkov v tretje države </w:t>
      </w:r>
    </w:p>
    <w:p w14:paraId="28B5B429" w14:textId="77777777" w:rsidR="00696B55" w:rsidRPr="00401AC9" w:rsidRDefault="00696B55" w:rsidP="00696B55">
      <w:pPr>
        <w:spacing w:line="240" w:lineRule="auto"/>
      </w:pPr>
    </w:p>
    <w:p w14:paraId="116FE4FF" w14:textId="7DC925A2" w:rsidR="00323208" w:rsidRPr="00401AC9" w:rsidRDefault="00323208" w:rsidP="00696B55">
      <w:pPr>
        <w:spacing w:line="240" w:lineRule="auto"/>
      </w:pPr>
      <w:r w:rsidRPr="00401AC9">
        <w:t xml:space="preserve">V konkretnem primeru se podatki ne prenašajo v tretje države v smislu obdelave osebnih podatkov. </w:t>
      </w:r>
    </w:p>
    <w:p w14:paraId="278BC36D" w14:textId="77777777" w:rsidR="00696B55" w:rsidRPr="00401AC9" w:rsidRDefault="00696B55" w:rsidP="00696B55">
      <w:pPr>
        <w:spacing w:line="240" w:lineRule="auto"/>
        <w:rPr>
          <w:b/>
          <w:bCs/>
        </w:rPr>
      </w:pPr>
    </w:p>
    <w:p w14:paraId="0CB0BD37" w14:textId="5DCD498E" w:rsidR="00323208" w:rsidRPr="00401AC9" w:rsidRDefault="00323208" w:rsidP="00696B55">
      <w:pPr>
        <w:spacing w:line="240" w:lineRule="auto"/>
      </w:pPr>
      <w:r w:rsidRPr="00401AC9">
        <w:rPr>
          <w:b/>
          <w:bCs/>
        </w:rPr>
        <w:t>5.7 Postopki izvajanja pregledov s strani upravljavca, vključno z izvajanjem pregledov, nad obdelavami osebnih podatkov pri obdelovalcu</w:t>
      </w:r>
    </w:p>
    <w:p w14:paraId="7D1DC524" w14:textId="77777777" w:rsidR="00696B55" w:rsidRPr="00401AC9" w:rsidRDefault="00696B55" w:rsidP="00696B55">
      <w:pPr>
        <w:spacing w:line="240" w:lineRule="auto"/>
      </w:pPr>
    </w:p>
    <w:p w14:paraId="7357B1C2" w14:textId="37D4E339" w:rsidR="00323208" w:rsidRPr="00401AC9" w:rsidRDefault="00C95DB3" w:rsidP="00696B55">
      <w:pPr>
        <w:spacing w:line="240" w:lineRule="auto"/>
      </w:pPr>
      <w:r w:rsidRPr="00401AC9">
        <w:t>Vsaka obdelava osebnih podatkov bo potekala v okolju in pod nadzorom skupnih upravljavcev. V sklopu delovnega procesa bo obdelava osebnih podatkov potekala izključno po pooblaščenih osebah posameznega upravljavca v njegovem informacijsko-komunikacijskem okolju.</w:t>
      </w:r>
    </w:p>
    <w:p w14:paraId="5A929C90" w14:textId="77777777" w:rsidR="00696B55" w:rsidRPr="00401AC9" w:rsidRDefault="00696B55" w:rsidP="00696B55">
      <w:pPr>
        <w:spacing w:line="240" w:lineRule="auto"/>
        <w:rPr>
          <w:b/>
          <w:bCs/>
        </w:rPr>
      </w:pPr>
    </w:p>
    <w:p w14:paraId="064B43F6" w14:textId="7A20E232" w:rsidR="00323208" w:rsidRPr="00401AC9" w:rsidRDefault="00323208" w:rsidP="00696B55">
      <w:pPr>
        <w:spacing w:line="240" w:lineRule="auto"/>
      </w:pPr>
      <w:r w:rsidRPr="00401AC9">
        <w:rPr>
          <w:b/>
          <w:bCs/>
        </w:rPr>
        <w:t>5.8 Če je ustrezno: Postopki izvajanja revizij s stani upravljavca, vključno z izvajanjem pregledov, nad obdelavami osebnih podatkov pri pod-izvajalcu oziroma pod-obdelovalcu</w:t>
      </w:r>
    </w:p>
    <w:p w14:paraId="50F79E6D" w14:textId="77777777" w:rsidR="00696B55" w:rsidRPr="00401AC9" w:rsidRDefault="00696B55" w:rsidP="00696B55">
      <w:pPr>
        <w:spacing w:line="240" w:lineRule="auto"/>
      </w:pPr>
    </w:p>
    <w:p w14:paraId="46421F92" w14:textId="458D18A7" w:rsidR="00233A7D" w:rsidRPr="00401AC9" w:rsidRDefault="00C95DB3" w:rsidP="00696B55">
      <w:pPr>
        <w:spacing w:line="240" w:lineRule="auto"/>
      </w:pPr>
      <w:r w:rsidRPr="00401AC9">
        <w:t>Vsaka obdelava osebnih podatkov bo potekala v okolju in pod nadzorom skupnih upravljavcev. V sklopu delovnega procesa bo obdelava osebnih podatkov potekala izključno po pooblaščenih osebah posameznega upravljavca v njegovem informacijsko-komunikacijskem okolju.</w:t>
      </w:r>
    </w:p>
    <w:sectPr w:rsidR="00233A7D" w:rsidRPr="00401AC9" w:rsidSect="00A72CA2">
      <w:headerReference w:type="default" r:id="rId10"/>
      <w:footerReference w:type="default" r:id="rId11"/>
      <w:headerReference w:type="first" r:id="rId12"/>
      <w:footerReference w:type="first" r:id="rId13"/>
      <w:pgSz w:w="11906" w:h="16838" w:code="9"/>
      <w:pgMar w:top="851" w:right="1418" w:bottom="1135"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C6A67" w14:textId="77777777" w:rsidR="003D65DD" w:rsidRDefault="003D65DD" w:rsidP="009060FB">
      <w:r>
        <w:separator/>
      </w:r>
    </w:p>
    <w:p w14:paraId="4AFABAEC" w14:textId="77777777" w:rsidR="003D65DD" w:rsidRDefault="003D65DD" w:rsidP="009060FB"/>
  </w:endnote>
  <w:endnote w:type="continuationSeparator" w:id="0">
    <w:p w14:paraId="6515B187" w14:textId="77777777" w:rsidR="003D65DD" w:rsidRDefault="003D65DD" w:rsidP="009060FB">
      <w:r>
        <w:continuationSeparator/>
      </w:r>
    </w:p>
    <w:p w14:paraId="0C4877B1" w14:textId="77777777" w:rsidR="003D65DD" w:rsidRDefault="003D65DD" w:rsidP="00906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MT">
    <w:altName w:val="MS Gothic"/>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3109D" w14:textId="5FD8E594" w:rsidR="008136B2" w:rsidRPr="00715803" w:rsidRDefault="00DB52AD" w:rsidP="002F0B80">
    <w:pPr>
      <w:pStyle w:val="Noga"/>
      <w:pBdr>
        <w:top w:val="single" w:sz="4" w:space="1" w:color="auto"/>
      </w:pBdr>
    </w:pPr>
    <w:r>
      <w:rPr>
        <w:sz w:val="16"/>
        <w:szCs w:val="16"/>
      </w:rPr>
      <w:t>ODADOK-5/2024</w:t>
    </w:r>
    <w:r w:rsidR="008136B2" w:rsidRPr="00A71E5A">
      <w:rPr>
        <w:sz w:val="16"/>
        <w:szCs w:val="16"/>
      </w:rPr>
      <w:tab/>
    </w:r>
    <w:r w:rsidR="008136B2" w:rsidRPr="00A71E5A">
      <w:rPr>
        <w:sz w:val="16"/>
        <w:szCs w:val="16"/>
      </w:rPr>
      <w:tab/>
      <w:t xml:space="preserve">Stran </w:t>
    </w:r>
    <w:r w:rsidR="008136B2" w:rsidRPr="00A71E5A">
      <w:rPr>
        <w:sz w:val="16"/>
        <w:szCs w:val="16"/>
      </w:rPr>
      <w:fldChar w:fldCharType="begin"/>
    </w:r>
    <w:r w:rsidR="008136B2" w:rsidRPr="00A71E5A">
      <w:rPr>
        <w:sz w:val="16"/>
        <w:szCs w:val="16"/>
      </w:rPr>
      <w:instrText xml:space="preserve"> PAGE </w:instrText>
    </w:r>
    <w:r w:rsidR="008136B2" w:rsidRPr="00A71E5A">
      <w:rPr>
        <w:sz w:val="16"/>
        <w:szCs w:val="16"/>
      </w:rPr>
      <w:fldChar w:fldCharType="separate"/>
    </w:r>
    <w:r w:rsidR="008136B2">
      <w:rPr>
        <w:sz w:val="16"/>
        <w:szCs w:val="16"/>
      </w:rPr>
      <w:t>1</w:t>
    </w:r>
    <w:r w:rsidR="008136B2" w:rsidRPr="00A71E5A">
      <w:rPr>
        <w:sz w:val="16"/>
        <w:szCs w:val="16"/>
      </w:rPr>
      <w:fldChar w:fldCharType="end"/>
    </w:r>
    <w:r w:rsidR="008136B2" w:rsidRPr="00A71E5A">
      <w:rPr>
        <w:sz w:val="16"/>
        <w:szCs w:val="16"/>
      </w:rPr>
      <w:t xml:space="preserve"> od </w:t>
    </w:r>
    <w:r w:rsidR="008136B2" w:rsidRPr="00A71E5A">
      <w:rPr>
        <w:sz w:val="16"/>
        <w:szCs w:val="16"/>
      </w:rPr>
      <w:fldChar w:fldCharType="begin"/>
    </w:r>
    <w:r w:rsidR="008136B2" w:rsidRPr="00A71E5A">
      <w:rPr>
        <w:sz w:val="16"/>
        <w:szCs w:val="16"/>
      </w:rPr>
      <w:instrText xml:space="preserve"> NUMPAGES </w:instrText>
    </w:r>
    <w:r w:rsidR="008136B2" w:rsidRPr="00A71E5A">
      <w:rPr>
        <w:sz w:val="16"/>
        <w:szCs w:val="16"/>
      </w:rPr>
      <w:fldChar w:fldCharType="separate"/>
    </w:r>
    <w:r w:rsidR="008136B2">
      <w:rPr>
        <w:sz w:val="16"/>
        <w:szCs w:val="16"/>
      </w:rPr>
      <w:t>14</w:t>
    </w:r>
    <w:r w:rsidR="008136B2" w:rsidRPr="00A71E5A">
      <w:rPr>
        <w:sz w:val="16"/>
        <w:szCs w:val="16"/>
      </w:rPr>
      <w:fldChar w:fldCharType="end"/>
    </w:r>
  </w:p>
  <w:p w14:paraId="059979D0" w14:textId="1FBBEF88" w:rsidR="008136B2" w:rsidRDefault="008136B2" w:rsidP="009060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0DD87" w14:textId="779991B2" w:rsidR="00A72CA2" w:rsidRDefault="00A72CA2" w:rsidP="00A72CA2">
    <w:pPr>
      <w:pStyle w:val="Noga"/>
      <w:pBdr>
        <w:top w:val="single" w:sz="4" w:space="1" w:color="auto"/>
      </w:pBdr>
    </w:pPr>
    <w:r>
      <w:rPr>
        <w:sz w:val="16"/>
        <w:szCs w:val="16"/>
      </w:rPr>
      <w:t>ODADOK-5/2024</w:t>
    </w:r>
    <w:r w:rsidRPr="00A71E5A">
      <w:rPr>
        <w:sz w:val="16"/>
        <w:szCs w:val="16"/>
      </w:rPr>
      <w:tab/>
    </w:r>
    <w:r w:rsidRPr="00A71E5A">
      <w:rPr>
        <w:sz w:val="16"/>
        <w:szCs w:val="16"/>
      </w:rPr>
      <w:tab/>
      <w:t xml:space="preserve">Stran </w:t>
    </w:r>
    <w:r w:rsidRPr="00A71E5A">
      <w:rPr>
        <w:sz w:val="16"/>
        <w:szCs w:val="16"/>
      </w:rPr>
      <w:fldChar w:fldCharType="begin"/>
    </w:r>
    <w:r w:rsidRPr="00A71E5A">
      <w:rPr>
        <w:sz w:val="16"/>
        <w:szCs w:val="16"/>
      </w:rPr>
      <w:instrText xml:space="preserve"> PAGE </w:instrText>
    </w:r>
    <w:r w:rsidRPr="00A71E5A">
      <w:rPr>
        <w:sz w:val="16"/>
        <w:szCs w:val="16"/>
      </w:rPr>
      <w:fldChar w:fldCharType="separate"/>
    </w:r>
    <w:r>
      <w:rPr>
        <w:sz w:val="16"/>
        <w:szCs w:val="16"/>
      </w:rPr>
      <w:t>2</w:t>
    </w:r>
    <w:r w:rsidRPr="00A71E5A">
      <w:rPr>
        <w:sz w:val="16"/>
        <w:szCs w:val="16"/>
      </w:rPr>
      <w:fldChar w:fldCharType="end"/>
    </w:r>
    <w:r w:rsidRPr="00A71E5A">
      <w:rPr>
        <w:sz w:val="16"/>
        <w:szCs w:val="16"/>
      </w:rPr>
      <w:t xml:space="preserve"> od </w:t>
    </w:r>
    <w:r w:rsidRPr="00A71E5A">
      <w:rPr>
        <w:sz w:val="16"/>
        <w:szCs w:val="16"/>
      </w:rPr>
      <w:fldChar w:fldCharType="begin"/>
    </w:r>
    <w:r w:rsidRPr="00A71E5A">
      <w:rPr>
        <w:sz w:val="16"/>
        <w:szCs w:val="16"/>
      </w:rPr>
      <w:instrText xml:space="preserve"> NUMPAGES </w:instrText>
    </w:r>
    <w:r w:rsidRPr="00A71E5A">
      <w:rPr>
        <w:sz w:val="16"/>
        <w:szCs w:val="16"/>
      </w:rPr>
      <w:fldChar w:fldCharType="separate"/>
    </w:r>
    <w:r>
      <w:rPr>
        <w:sz w:val="16"/>
        <w:szCs w:val="16"/>
      </w:rPr>
      <w:t>23</w:t>
    </w:r>
    <w:r w:rsidRPr="00A71E5A">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B87E5" w14:textId="77777777" w:rsidR="003D65DD" w:rsidRDefault="003D65DD" w:rsidP="009060FB">
      <w:r>
        <w:separator/>
      </w:r>
    </w:p>
    <w:p w14:paraId="5E690D31" w14:textId="77777777" w:rsidR="003D65DD" w:rsidRDefault="003D65DD" w:rsidP="009060FB"/>
  </w:footnote>
  <w:footnote w:type="continuationSeparator" w:id="0">
    <w:p w14:paraId="576472BE" w14:textId="77777777" w:rsidR="003D65DD" w:rsidRDefault="003D65DD" w:rsidP="009060FB">
      <w:r>
        <w:continuationSeparator/>
      </w:r>
    </w:p>
    <w:p w14:paraId="4392CB40" w14:textId="77777777" w:rsidR="003D65DD" w:rsidRDefault="003D65DD" w:rsidP="00906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86C6B" w14:textId="7E0FB35D" w:rsidR="008136B2" w:rsidRPr="002F0B80" w:rsidRDefault="002A6721" w:rsidP="002F0B80">
    <w:pPr>
      <w:pStyle w:val="Glava"/>
      <w:pBdr>
        <w:bottom w:val="single" w:sz="4" w:space="1" w:color="auto"/>
      </w:pBdr>
      <w:rPr>
        <w:sz w:val="18"/>
        <w:szCs w:val="18"/>
      </w:rPr>
    </w:pPr>
    <w:r>
      <w:rPr>
        <w:sz w:val="18"/>
        <w:szCs w:val="18"/>
      </w:rPr>
      <w:t xml:space="preserve">Osnutek </w:t>
    </w:r>
    <w:r w:rsidR="008136B2" w:rsidRPr="002F0B80">
      <w:rPr>
        <w:sz w:val="18"/>
        <w:szCs w:val="18"/>
      </w:rPr>
      <w:t>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5E37E" w14:textId="50FBBBA4" w:rsidR="00BB6425" w:rsidRPr="00591254" w:rsidRDefault="00A463F7" w:rsidP="00591254">
    <w:pPr>
      <w:pStyle w:val="Glava"/>
      <w:pBdr>
        <w:bottom w:val="single" w:sz="4" w:space="1" w:color="auto"/>
      </w:pBdr>
      <w:rPr>
        <w:rFonts w:ascii="Republika" w:hAnsi="Republika"/>
        <w:b/>
        <w:caps/>
      </w:rPr>
    </w:pPr>
    <w:r>
      <w:rPr>
        <w:noProof/>
      </w:rPr>
      <w:drawing>
        <wp:anchor distT="0" distB="0" distL="114300" distR="114300" simplePos="0" relativeHeight="251659264" behindDoc="0" locked="0" layoutInCell="1" allowOverlap="1" wp14:anchorId="5D5AA674" wp14:editId="4EE40C79">
          <wp:simplePos x="0" y="0"/>
          <wp:positionH relativeFrom="column">
            <wp:posOffset>1343025</wp:posOffset>
          </wp:positionH>
          <wp:positionV relativeFrom="paragraph">
            <wp:posOffset>-542925</wp:posOffset>
          </wp:positionV>
          <wp:extent cx="2286000" cy="829310"/>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829310"/>
                  </a:xfrm>
                  <a:prstGeom prst="rect">
                    <a:avLst/>
                  </a:prstGeom>
                  <a:noFill/>
                </pic:spPr>
              </pic:pic>
            </a:graphicData>
          </a:graphic>
        </wp:anchor>
      </w:drawing>
    </w:r>
    <w:r>
      <w:rPr>
        <w:noProof/>
      </w:rPr>
      <w:drawing>
        <wp:anchor distT="0" distB="0" distL="114300" distR="114300" simplePos="0" relativeHeight="251660288" behindDoc="1" locked="0" layoutInCell="1" allowOverlap="1" wp14:anchorId="202315D3" wp14:editId="399B2600">
          <wp:simplePos x="0" y="0"/>
          <wp:positionH relativeFrom="margin">
            <wp:align>left</wp:align>
          </wp:positionH>
          <wp:positionV relativeFrom="paragraph">
            <wp:posOffset>-339090</wp:posOffset>
          </wp:positionV>
          <wp:extent cx="1657985" cy="341630"/>
          <wp:effectExtent l="0" t="0" r="0" b="127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985" cy="341630"/>
                  </a:xfrm>
                  <a:prstGeom prst="rect">
                    <a:avLst/>
                  </a:prstGeom>
                  <a:noFill/>
                </pic:spPr>
              </pic:pic>
            </a:graphicData>
          </a:graphic>
        </wp:anchor>
      </w:drawing>
    </w:r>
  </w:p>
  <w:p w14:paraId="5A95A357" w14:textId="66B8D56A" w:rsidR="008136B2" w:rsidRDefault="008136B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numFmt w:val="bullet"/>
      <w:lvlText w:val="-"/>
      <w:lvlJc w:val="left"/>
      <w:pPr>
        <w:tabs>
          <w:tab w:val="num" w:pos="-76"/>
        </w:tabs>
        <w:ind w:left="1004" w:hanging="720"/>
      </w:pPr>
      <w:rPr>
        <w:rFonts w:ascii="Verdana" w:hAnsi="Verdana" w:cs="Arial" w:hint="default"/>
        <w:color w:val="000000"/>
        <w:sz w:val="20"/>
        <w:szCs w:val="20"/>
        <w:shd w:val="clear" w:color="auto" w:fill="C0C0C0"/>
      </w:rPr>
    </w:lvl>
  </w:abstractNum>
  <w:abstractNum w:abstractNumId="1"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2"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3"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4"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DA2DA2"/>
    <w:multiLevelType w:val="hybridMultilevel"/>
    <w:tmpl w:val="A66C1B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5456EE"/>
    <w:multiLevelType w:val="hybridMultilevel"/>
    <w:tmpl w:val="BCD26558"/>
    <w:lvl w:ilvl="0" w:tplc="501227F4">
      <w:numFmt w:val="bullet"/>
      <w:lvlText w:val="-"/>
      <w:lvlJc w:val="left"/>
      <w:pPr>
        <w:ind w:left="426" w:hanging="360"/>
      </w:pPr>
      <w:rPr>
        <w:rFonts w:ascii="Calibri" w:eastAsiaTheme="minorHAnsi" w:hAnsi="Calibri" w:cs="Calibri" w:hint="default"/>
        <w:b w:val="0"/>
      </w:rPr>
    </w:lvl>
    <w:lvl w:ilvl="1" w:tplc="501227F4">
      <w:numFmt w:val="bullet"/>
      <w:lvlText w:val="-"/>
      <w:lvlJc w:val="left"/>
      <w:pPr>
        <w:ind w:left="1146" w:hanging="360"/>
      </w:pPr>
      <w:rPr>
        <w:rFonts w:ascii="Calibri" w:eastAsiaTheme="minorHAnsi" w:hAnsi="Calibri" w:cs="Calibri" w:hint="default"/>
        <w:b w:val="0"/>
      </w:rPr>
    </w:lvl>
    <w:lvl w:ilvl="2" w:tplc="04240005">
      <w:start w:val="1"/>
      <w:numFmt w:val="bullet"/>
      <w:lvlText w:val=""/>
      <w:lvlJc w:val="left"/>
      <w:pPr>
        <w:ind w:left="1866" w:hanging="360"/>
      </w:pPr>
      <w:rPr>
        <w:rFonts w:ascii="Wingdings" w:hAnsi="Wingdings" w:hint="default"/>
      </w:rPr>
    </w:lvl>
    <w:lvl w:ilvl="3" w:tplc="04240001">
      <w:start w:val="1"/>
      <w:numFmt w:val="bullet"/>
      <w:lvlText w:val=""/>
      <w:lvlJc w:val="left"/>
      <w:pPr>
        <w:ind w:left="2586" w:hanging="360"/>
      </w:pPr>
      <w:rPr>
        <w:rFonts w:ascii="Symbol" w:hAnsi="Symbol" w:hint="default"/>
      </w:rPr>
    </w:lvl>
    <w:lvl w:ilvl="4" w:tplc="04240003" w:tentative="1">
      <w:start w:val="1"/>
      <w:numFmt w:val="bullet"/>
      <w:lvlText w:val="o"/>
      <w:lvlJc w:val="left"/>
      <w:pPr>
        <w:ind w:left="3306" w:hanging="360"/>
      </w:pPr>
      <w:rPr>
        <w:rFonts w:ascii="Courier New" w:hAnsi="Courier New" w:cs="Courier New" w:hint="default"/>
      </w:rPr>
    </w:lvl>
    <w:lvl w:ilvl="5" w:tplc="04240005" w:tentative="1">
      <w:start w:val="1"/>
      <w:numFmt w:val="bullet"/>
      <w:lvlText w:val=""/>
      <w:lvlJc w:val="left"/>
      <w:pPr>
        <w:ind w:left="4026" w:hanging="360"/>
      </w:pPr>
      <w:rPr>
        <w:rFonts w:ascii="Wingdings" w:hAnsi="Wingdings" w:hint="default"/>
      </w:rPr>
    </w:lvl>
    <w:lvl w:ilvl="6" w:tplc="04240001" w:tentative="1">
      <w:start w:val="1"/>
      <w:numFmt w:val="bullet"/>
      <w:lvlText w:val=""/>
      <w:lvlJc w:val="left"/>
      <w:pPr>
        <w:ind w:left="4746" w:hanging="360"/>
      </w:pPr>
      <w:rPr>
        <w:rFonts w:ascii="Symbol" w:hAnsi="Symbol" w:hint="default"/>
      </w:rPr>
    </w:lvl>
    <w:lvl w:ilvl="7" w:tplc="04240003" w:tentative="1">
      <w:start w:val="1"/>
      <w:numFmt w:val="bullet"/>
      <w:lvlText w:val="o"/>
      <w:lvlJc w:val="left"/>
      <w:pPr>
        <w:ind w:left="5466" w:hanging="360"/>
      </w:pPr>
      <w:rPr>
        <w:rFonts w:ascii="Courier New" w:hAnsi="Courier New" w:cs="Courier New" w:hint="default"/>
      </w:rPr>
    </w:lvl>
    <w:lvl w:ilvl="8" w:tplc="04240005" w:tentative="1">
      <w:start w:val="1"/>
      <w:numFmt w:val="bullet"/>
      <w:lvlText w:val=""/>
      <w:lvlJc w:val="left"/>
      <w:pPr>
        <w:ind w:left="6186" w:hanging="360"/>
      </w:pPr>
      <w:rPr>
        <w:rFonts w:ascii="Wingdings" w:hAnsi="Wingdings" w:hint="default"/>
      </w:rPr>
    </w:lvl>
  </w:abstractNum>
  <w:abstractNum w:abstractNumId="8" w15:restartNumberingAfterBreak="0">
    <w:nsid w:val="16B377FE"/>
    <w:multiLevelType w:val="hybridMultilevel"/>
    <w:tmpl w:val="68702156"/>
    <w:lvl w:ilvl="0" w:tplc="78F25C44">
      <w:start w:val="1"/>
      <w:numFmt w:val="decimal"/>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170B2C71"/>
    <w:multiLevelType w:val="hybridMultilevel"/>
    <w:tmpl w:val="F4087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BE51D1"/>
    <w:multiLevelType w:val="hybridMultilevel"/>
    <w:tmpl w:val="FD506F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13" w15:restartNumberingAfterBreak="0">
    <w:nsid w:val="25461E2F"/>
    <w:multiLevelType w:val="hybridMultilevel"/>
    <w:tmpl w:val="3222B2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F668A6"/>
    <w:multiLevelType w:val="hybridMultilevel"/>
    <w:tmpl w:val="D0723FC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530F16"/>
    <w:multiLevelType w:val="hybridMultilevel"/>
    <w:tmpl w:val="D9CCEEF6"/>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94305F"/>
    <w:multiLevelType w:val="hybridMultilevel"/>
    <w:tmpl w:val="56DCB874"/>
    <w:lvl w:ilvl="0" w:tplc="6A7EDA7E">
      <w:start w:val="1"/>
      <w:numFmt w:val="decimal"/>
      <w:pStyle w:val="len"/>
      <w:lvlText w:val="%1. člen"/>
      <w:lvlJc w:val="left"/>
      <w:pPr>
        <w:ind w:left="4755"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247520A"/>
    <w:multiLevelType w:val="hybridMultilevel"/>
    <w:tmpl w:val="358CA2A2"/>
    <w:lvl w:ilvl="0" w:tplc="00000005">
      <w:start w:val="2"/>
      <w:numFmt w:val="bullet"/>
      <w:lvlText w:val="-"/>
      <w:lvlJc w:val="left"/>
      <w:pPr>
        <w:ind w:left="1080" w:hanging="360"/>
      </w:pPr>
      <w:rPr>
        <w:rFonts w:ascii="Times New Roman" w:hAnsi="Times New Roman" w:cs="Times New Roman" w:hint="default"/>
        <w:b/>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5922FFD"/>
    <w:multiLevelType w:val="hybridMultilevel"/>
    <w:tmpl w:val="ADA64AF4"/>
    <w:lvl w:ilvl="0" w:tplc="0424000F">
      <w:start w:val="1"/>
      <w:numFmt w:val="decimal"/>
      <w:lvlText w:val="%1."/>
      <w:lvlJc w:val="left"/>
      <w:pPr>
        <w:ind w:left="720" w:hanging="360"/>
      </w:pPr>
      <w:rPr>
        <w:rFonts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9DA6903"/>
    <w:multiLevelType w:val="hybridMultilevel"/>
    <w:tmpl w:val="C248BA3A"/>
    <w:lvl w:ilvl="0" w:tplc="E0F6BC9A">
      <w:start w:val="1"/>
      <w:numFmt w:val="bullet"/>
      <w:lvlText w:val=""/>
      <w:lvlJc w:val="left"/>
      <w:pPr>
        <w:ind w:left="720" w:hanging="360"/>
      </w:pPr>
      <w:rPr>
        <w:rFonts w:ascii="Symbol" w:hAnsi="Symbol"/>
      </w:rPr>
    </w:lvl>
    <w:lvl w:ilvl="1" w:tplc="FF224470">
      <w:start w:val="1"/>
      <w:numFmt w:val="bullet"/>
      <w:lvlText w:val=""/>
      <w:lvlJc w:val="left"/>
      <w:pPr>
        <w:ind w:left="720" w:hanging="360"/>
      </w:pPr>
      <w:rPr>
        <w:rFonts w:ascii="Symbol" w:hAnsi="Symbol"/>
      </w:rPr>
    </w:lvl>
    <w:lvl w:ilvl="2" w:tplc="D02CAF08">
      <w:start w:val="1"/>
      <w:numFmt w:val="bullet"/>
      <w:lvlText w:val=""/>
      <w:lvlJc w:val="left"/>
      <w:pPr>
        <w:ind w:left="720" w:hanging="360"/>
      </w:pPr>
      <w:rPr>
        <w:rFonts w:ascii="Symbol" w:hAnsi="Symbol"/>
      </w:rPr>
    </w:lvl>
    <w:lvl w:ilvl="3" w:tplc="3B30EBF2">
      <w:start w:val="1"/>
      <w:numFmt w:val="bullet"/>
      <w:lvlText w:val=""/>
      <w:lvlJc w:val="left"/>
      <w:pPr>
        <w:ind w:left="720" w:hanging="360"/>
      </w:pPr>
      <w:rPr>
        <w:rFonts w:ascii="Symbol" w:hAnsi="Symbol"/>
      </w:rPr>
    </w:lvl>
    <w:lvl w:ilvl="4" w:tplc="3974A0F4">
      <w:start w:val="1"/>
      <w:numFmt w:val="bullet"/>
      <w:lvlText w:val=""/>
      <w:lvlJc w:val="left"/>
      <w:pPr>
        <w:ind w:left="720" w:hanging="360"/>
      </w:pPr>
      <w:rPr>
        <w:rFonts w:ascii="Symbol" w:hAnsi="Symbol"/>
      </w:rPr>
    </w:lvl>
    <w:lvl w:ilvl="5" w:tplc="36D2613A">
      <w:start w:val="1"/>
      <w:numFmt w:val="bullet"/>
      <w:lvlText w:val=""/>
      <w:lvlJc w:val="left"/>
      <w:pPr>
        <w:ind w:left="720" w:hanging="360"/>
      </w:pPr>
      <w:rPr>
        <w:rFonts w:ascii="Symbol" w:hAnsi="Symbol"/>
      </w:rPr>
    </w:lvl>
    <w:lvl w:ilvl="6" w:tplc="62DAD922">
      <w:start w:val="1"/>
      <w:numFmt w:val="bullet"/>
      <w:lvlText w:val=""/>
      <w:lvlJc w:val="left"/>
      <w:pPr>
        <w:ind w:left="720" w:hanging="360"/>
      </w:pPr>
      <w:rPr>
        <w:rFonts w:ascii="Symbol" w:hAnsi="Symbol"/>
      </w:rPr>
    </w:lvl>
    <w:lvl w:ilvl="7" w:tplc="A72230C2">
      <w:start w:val="1"/>
      <w:numFmt w:val="bullet"/>
      <w:lvlText w:val=""/>
      <w:lvlJc w:val="left"/>
      <w:pPr>
        <w:ind w:left="720" w:hanging="360"/>
      </w:pPr>
      <w:rPr>
        <w:rFonts w:ascii="Symbol" w:hAnsi="Symbol"/>
      </w:rPr>
    </w:lvl>
    <w:lvl w:ilvl="8" w:tplc="D2E8A06A">
      <w:start w:val="1"/>
      <w:numFmt w:val="bullet"/>
      <w:lvlText w:val=""/>
      <w:lvlJc w:val="left"/>
      <w:pPr>
        <w:ind w:left="720" w:hanging="360"/>
      </w:pPr>
      <w:rPr>
        <w:rFonts w:ascii="Symbol" w:hAnsi="Symbol"/>
      </w:rPr>
    </w:lvl>
  </w:abstractNum>
  <w:abstractNum w:abstractNumId="20" w15:restartNumberingAfterBreak="0">
    <w:nsid w:val="4A46288F"/>
    <w:multiLevelType w:val="hybridMultilevel"/>
    <w:tmpl w:val="452E8A38"/>
    <w:lvl w:ilvl="0" w:tplc="092053B4">
      <w:start w:val="3"/>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752BC4"/>
    <w:multiLevelType w:val="hybridMultilevel"/>
    <w:tmpl w:val="560EDC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7C2987"/>
    <w:multiLevelType w:val="hybridMultilevel"/>
    <w:tmpl w:val="FF728542"/>
    <w:lvl w:ilvl="0" w:tplc="9A40FC00">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4AED1DCD"/>
    <w:multiLevelType w:val="hybridMultilevel"/>
    <w:tmpl w:val="128030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24669E"/>
    <w:multiLevelType w:val="hybridMultilevel"/>
    <w:tmpl w:val="6C987C7A"/>
    <w:lvl w:ilvl="0" w:tplc="FFFFFFFF">
      <w:start w:val="1"/>
      <w:numFmt w:val="decimal"/>
      <w:lvlText w:val="%1."/>
      <w:lvlJc w:val="left"/>
      <w:pPr>
        <w:ind w:left="720" w:hanging="360"/>
      </w:pPr>
      <w:rPr>
        <w:rFonts w:hint="default"/>
        <w:b w:val="0"/>
        <w:bCs/>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40342CC"/>
    <w:multiLevelType w:val="hybridMultilevel"/>
    <w:tmpl w:val="94646C7C"/>
    <w:lvl w:ilvl="0" w:tplc="377E26D4">
      <w:start w:val="1"/>
      <w:numFmt w:val="bullet"/>
      <w:lvlText w:val=""/>
      <w:lvlJc w:val="left"/>
      <w:pPr>
        <w:ind w:left="720" w:hanging="360"/>
      </w:pPr>
      <w:rPr>
        <w:rFonts w:ascii="Symbol" w:hAnsi="Symbol"/>
      </w:rPr>
    </w:lvl>
    <w:lvl w:ilvl="1" w:tplc="F59AB7FC">
      <w:start w:val="1"/>
      <w:numFmt w:val="bullet"/>
      <w:lvlText w:val=""/>
      <w:lvlJc w:val="left"/>
      <w:pPr>
        <w:ind w:left="720" w:hanging="360"/>
      </w:pPr>
      <w:rPr>
        <w:rFonts w:ascii="Symbol" w:hAnsi="Symbol"/>
      </w:rPr>
    </w:lvl>
    <w:lvl w:ilvl="2" w:tplc="BF0CD1AE">
      <w:start w:val="1"/>
      <w:numFmt w:val="bullet"/>
      <w:lvlText w:val=""/>
      <w:lvlJc w:val="left"/>
      <w:pPr>
        <w:ind w:left="720" w:hanging="360"/>
      </w:pPr>
      <w:rPr>
        <w:rFonts w:ascii="Symbol" w:hAnsi="Symbol"/>
      </w:rPr>
    </w:lvl>
    <w:lvl w:ilvl="3" w:tplc="BE7ACC58">
      <w:start w:val="1"/>
      <w:numFmt w:val="bullet"/>
      <w:lvlText w:val=""/>
      <w:lvlJc w:val="left"/>
      <w:pPr>
        <w:ind w:left="720" w:hanging="360"/>
      </w:pPr>
      <w:rPr>
        <w:rFonts w:ascii="Symbol" w:hAnsi="Symbol"/>
      </w:rPr>
    </w:lvl>
    <w:lvl w:ilvl="4" w:tplc="FE887130">
      <w:start w:val="1"/>
      <w:numFmt w:val="bullet"/>
      <w:lvlText w:val=""/>
      <w:lvlJc w:val="left"/>
      <w:pPr>
        <w:ind w:left="720" w:hanging="360"/>
      </w:pPr>
      <w:rPr>
        <w:rFonts w:ascii="Symbol" w:hAnsi="Symbol"/>
      </w:rPr>
    </w:lvl>
    <w:lvl w:ilvl="5" w:tplc="D14E3FB8">
      <w:start w:val="1"/>
      <w:numFmt w:val="bullet"/>
      <w:lvlText w:val=""/>
      <w:lvlJc w:val="left"/>
      <w:pPr>
        <w:ind w:left="720" w:hanging="360"/>
      </w:pPr>
      <w:rPr>
        <w:rFonts w:ascii="Symbol" w:hAnsi="Symbol"/>
      </w:rPr>
    </w:lvl>
    <w:lvl w:ilvl="6" w:tplc="08AAB33E">
      <w:start w:val="1"/>
      <w:numFmt w:val="bullet"/>
      <w:lvlText w:val=""/>
      <w:lvlJc w:val="left"/>
      <w:pPr>
        <w:ind w:left="720" w:hanging="360"/>
      </w:pPr>
      <w:rPr>
        <w:rFonts w:ascii="Symbol" w:hAnsi="Symbol"/>
      </w:rPr>
    </w:lvl>
    <w:lvl w:ilvl="7" w:tplc="DEA602BA">
      <w:start w:val="1"/>
      <w:numFmt w:val="bullet"/>
      <w:lvlText w:val=""/>
      <w:lvlJc w:val="left"/>
      <w:pPr>
        <w:ind w:left="720" w:hanging="360"/>
      </w:pPr>
      <w:rPr>
        <w:rFonts w:ascii="Symbol" w:hAnsi="Symbol"/>
      </w:rPr>
    </w:lvl>
    <w:lvl w:ilvl="8" w:tplc="DCA4168E">
      <w:start w:val="1"/>
      <w:numFmt w:val="bullet"/>
      <w:lvlText w:val=""/>
      <w:lvlJc w:val="left"/>
      <w:pPr>
        <w:ind w:left="720" w:hanging="360"/>
      </w:pPr>
      <w:rPr>
        <w:rFonts w:ascii="Symbol" w:hAnsi="Symbol"/>
      </w:rPr>
    </w:lvl>
  </w:abstractNum>
  <w:abstractNum w:abstractNumId="26" w15:restartNumberingAfterBreak="0">
    <w:nsid w:val="55D34016"/>
    <w:multiLevelType w:val="hybridMultilevel"/>
    <w:tmpl w:val="324A965E"/>
    <w:lvl w:ilvl="0" w:tplc="FFFFFFFF">
      <w:start w:val="8"/>
      <w:numFmt w:val="bullet"/>
      <w:pStyle w:val="Odstavekseznama"/>
      <w:lvlText w:val="-"/>
      <w:lvlJc w:val="left"/>
      <w:pPr>
        <w:tabs>
          <w:tab w:val="num" w:pos="1496"/>
        </w:tabs>
        <w:ind w:left="1496" w:hanging="360"/>
      </w:pPr>
      <w:rPr>
        <w:rFonts w:ascii="Arial"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7" w15:restartNumberingAfterBreak="0">
    <w:nsid w:val="57A05186"/>
    <w:multiLevelType w:val="hybridMultilevel"/>
    <w:tmpl w:val="0840E4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E62DBF"/>
    <w:multiLevelType w:val="hybridMultilevel"/>
    <w:tmpl w:val="8B744AC0"/>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08478B"/>
    <w:multiLevelType w:val="hybridMultilevel"/>
    <w:tmpl w:val="6C987C7A"/>
    <w:lvl w:ilvl="0" w:tplc="DF4C26A0">
      <w:start w:val="1"/>
      <w:numFmt w:val="decimal"/>
      <w:lvlText w:val="%1."/>
      <w:lvlJc w:val="left"/>
      <w:pPr>
        <w:ind w:left="720" w:hanging="360"/>
      </w:pPr>
      <w:rPr>
        <w:rFonts w:hint="default"/>
        <w:b w:val="0"/>
        <w:bCs/>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2A21DD0"/>
    <w:multiLevelType w:val="hybridMultilevel"/>
    <w:tmpl w:val="B87CEA6E"/>
    <w:lvl w:ilvl="0" w:tplc="20B06424">
      <w:start w:val="1"/>
      <w:numFmt w:val="upperRoman"/>
      <w:lvlText w:val="%1."/>
      <w:lvlJc w:val="left"/>
      <w:pPr>
        <w:tabs>
          <w:tab w:val="num" w:pos="360"/>
        </w:tabs>
        <w:ind w:left="360" w:hanging="360"/>
      </w:pPr>
      <w:rPr>
        <w:rFonts w:ascii="Arial" w:hAnsi="Arial" w:hint="default"/>
        <w:b/>
        <w:i w:val="0"/>
        <w:caps w:val="0"/>
        <w:strike w:val="0"/>
        <w:dstrike w:val="0"/>
        <w:vanish w:val="0"/>
        <w:color w:val="auto"/>
        <w:sz w:val="20"/>
        <w:vertAlign w:val="baseline"/>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2F1B3B"/>
    <w:multiLevelType w:val="hybridMultilevel"/>
    <w:tmpl w:val="C128B06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8F416AA"/>
    <w:multiLevelType w:val="hybridMultilevel"/>
    <w:tmpl w:val="776A9FBA"/>
    <w:lvl w:ilvl="0" w:tplc="1B4E0180">
      <w:numFmt w:val="bullet"/>
      <w:lvlText w:val="-"/>
      <w:lvlJc w:val="left"/>
      <w:pPr>
        <w:ind w:left="720" w:hanging="360"/>
      </w:pPr>
      <w:rPr>
        <w:rFonts w:ascii="Calibri" w:eastAsia="Calibri" w:hAnsi="Calibri" w:cs="Calibri" w:hint="default"/>
        <w:b w:val="0"/>
        <w:bCs/>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A9659C4"/>
    <w:multiLevelType w:val="hybridMultilevel"/>
    <w:tmpl w:val="1BBAEE0E"/>
    <w:lvl w:ilvl="0" w:tplc="307EE05E">
      <w:start w:val="1"/>
      <w:numFmt w:val="bullet"/>
      <w:lvlText w:val=""/>
      <w:lvlJc w:val="left"/>
      <w:pPr>
        <w:ind w:left="720" w:hanging="360"/>
      </w:pPr>
      <w:rPr>
        <w:rFonts w:ascii="Symbol" w:hAnsi="Symbol"/>
      </w:rPr>
    </w:lvl>
    <w:lvl w:ilvl="1" w:tplc="FED86CC6">
      <w:start w:val="1"/>
      <w:numFmt w:val="bullet"/>
      <w:lvlText w:val=""/>
      <w:lvlJc w:val="left"/>
      <w:pPr>
        <w:ind w:left="720" w:hanging="360"/>
      </w:pPr>
      <w:rPr>
        <w:rFonts w:ascii="Symbol" w:hAnsi="Symbol"/>
      </w:rPr>
    </w:lvl>
    <w:lvl w:ilvl="2" w:tplc="7C289E2C">
      <w:start w:val="1"/>
      <w:numFmt w:val="bullet"/>
      <w:lvlText w:val=""/>
      <w:lvlJc w:val="left"/>
      <w:pPr>
        <w:ind w:left="720" w:hanging="360"/>
      </w:pPr>
      <w:rPr>
        <w:rFonts w:ascii="Symbol" w:hAnsi="Symbol"/>
      </w:rPr>
    </w:lvl>
    <w:lvl w:ilvl="3" w:tplc="91725BEA">
      <w:start w:val="1"/>
      <w:numFmt w:val="bullet"/>
      <w:lvlText w:val=""/>
      <w:lvlJc w:val="left"/>
      <w:pPr>
        <w:ind w:left="720" w:hanging="360"/>
      </w:pPr>
      <w:rPr>
        <w:rFonts w:ascii="Symbol" w:hAnsi="Symbol"/>
      </w:rPr>
    </w:lvl>
    <w:lvl w:ilvl="4" w:tplc="A1802ABE">
      <w:start w:val="1"/>
      <w:numFmt w:val="bullet"/>
      <w:lvlText w:val=""/>
      <w:lvlJc w:val="left"/>
      <w:pPr>
        <w:ind w:left="720" w:hanging="360"/>
      </w:pPr>
      <w:rPr>
        <w:rFonts w:ascii="Symbol" w:hAnsi="Symbol"/>
      </w:rPr>
    </w:lvl>
    <w:lvl w:ilvl="5" w:tplc="467C634C">
      <w:start w:val="1"/>
      <w:numFmt w:val="bullet"/>
      <w:lvlText w:val=""/>
      <w:lvlJc w:val="left"/>
      <w:pPr>
        <w:ind w:left="720" w:hanging="360"/>
      </w:pPr>
      <w:rPr>
        <w:rFonts w:ascii="Symbol" w:hAnsi="Symbol"/>
      </w:rPr>
    </w:lvl>
    <w:lvl w:ilvl="6" w:tplc="EBFCB3EC">
      <w:start w:val="1"/>
      <w:numFmt w:val="bullet"/>
      <w:lvlText w:val=""/>
      <w:lvlJc w:val="left"/>
      <w:pPr>
        <w:ind w:left="720" w:hanging="360"/>
      </w:pPr>
      <w:rPr>
        <w:rFonts w:ascii="Symbol" w:hAnsi="Symbol"/>
      </w:rPr>
    </w:lvl>
    <w:lvl w:ilvl="7" w:tplc="FB34B790">
      <w:start w:val="1"/>
      <w:numFmt w:val="bullet"/>
      <w:lvlText w:val=""/>
      <w:lvlJc w:val="left"/>
      <w:pPr>
        <w:ind w:left="720" w:hanging="360"/>
      </w:pPr>
      <w:rPr>
        <w:rFonts w:ascii="Symbol" w:hAnsi="Symbol"/>
      </w:rPr>
    </w:lvl>
    <w:lvl w:ilvl="8" w:tplc="B1A491F6">
      <w:start w:val="1"/>
      <w:numFmt w:val="bullet"/>
      <w:lvlText w:val=""/>
      <w:lvlJc w:val="left"/>
      <w:pPr>
        <w:ind w:left="720" w:hanging="360"/>
      </w:pPr>
      <w:rPr>
        <w:rFonts w:ascii="Symbol" w:hAnsi="Symbol"/>
      </w:rPr>
    </w:lvl>
  </w:abstractNum>
  <w:abstractNum w:abstractNumId="36" w15:restartNumberingAfterBreak="0">
    <w:nsid w:val="6B2C33CF"/>
    <w:multiLevelType w:val="hybridMultilevel"/>
    <w:tmpl w:val="6EF2AD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F5E38C7"/>
    <w:multiLevelType w:val="hybridMultilevel"/>
    <w:tmpl w:val="E00E38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A10CF1"/>
    <w:multiLevelType w:val="hybridMultilevel"/>
    <w:tmpl w:val="6F66027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75312F9A"/>
    <w:multiLevelType w:val="hybridMultilevel"/>
    <w:tmpl w:val="181EA13E"/>
    <w:lvl w:ilvl="0" w:tplc="04240001">
      <w:start w:val="1"/>
      <w:numFmt w:val="bullet"/>
      <w:lvlText w:val=""/>
      <w:lvlJc w:val="left"/>
      <w:pPr>
        <w:ind w:left="720" w:hanging="360"/>
      </w:pPr>
      <w:rPr>
        <w:rFonts w:ascii="Symbol" w:hAnsi="Symbol" w:hint="default"/>
        <w:b/>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88D1AD5"/>
    <w:multiLevelType w:val="hybridMultilevel"/>
    <w:tmpl w:val="23CA84AA"/>
    <w:lvl w:ilvl="0" w:tplc="843ED32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91936317">
    <w:abstractNumId w:val="26"/>
  </w:num>
  <w:num w:numId="2" w16cid:durableId="1339842110">
    <w:abstractNumId w:val="22"/>
  </w:num>
  <w:num w:numId="3" w16cid:durableId="1873297706">
    <w:abstractNumId w:val="8"/>
  </w:num>
  <w:num w:numId="4" w16cid:durableId="54357886">
    <w:abstractNumId w:val="12"/>
  </w:num>
  <w:num w:numId="5" w16cid:durableId="1645887367">
    <w:abstractNumId w:val="16"/>
  </w:num>
  <w:num w:numId="6" w16cid:durableId="1526164890">
    <w:abstractNumId w:val="4"/>
  </w:num>
  <w:num w:numId="7" w16cid:durableId="571087954">
    <w:abstractNumId w:val="10"/>
  </w:num>
  <w:num w:numId="8" w16cid:durableId="314797883">
    <w:abstractNumId w:val="18"/>
  </w:num>
  <w:num w:numId="9" w16cid:durableId="1008212550">
    <w:abstractNumId w:val="31"/>
  </w:num>
  <w:num w:numId="10" w16cid:durableId="1319461014">
    <w:abstractNumId w:val="2"/>
  </w:num>
  <w:num w:numId="11" w16cid:durableId="1751003839">
    <w:abstractNumId w:val="28"/>
  </w:num>
  <w:num w:numId="12" w16cid:durableId="1983079300">
    <w:abstractNumId w:val="21"/>
  </w:num>
  <w:num w:numId="13" w16cid:durableId="1358239356">
    <w:abstractNumId w:val="23"/>
  </w:num>
  <w:num w:numId="14" w16cid:durableId="893151996">
    <w:abstractNumId w:val="13"/>
  </w:num>
  <w:num w:numId="15" w16cid:durableId="1526678614">
    <w:abstractNumId w:val="9"/>
  </w:num>
  <w:num w:numId="16" w16cid:durableId="1427773211">
    <w:abstractNumId w:val="34"/>
  </w:num>
  <w:num w:numId="17" w16cid:durableId="2064211769">
    <w:abstractNumId w:val="11"/>
  </w:num>
  <w:num w:numId="18" w16cid:durableId="434785704">
    <w:abstractNumId w:val="37"/>
  </w:num>
  <w:num w:numId="19" w16cid:durableId="1384333108">
    <w:abstractNumId w:val="36"/>
  </w:num>
  <w:num w:numId="20" w16cid:durableId="1400901463">
    <w:abstractNumId w:val="29"/>
  </w:num>
  <w:num w:numId="21" w16cid:durableId="48110978">
    <w:abstractNumId w:val="33"/>
  </w:num>
  <w:num w:numId="22" w16cid:durableId="1298989510">
    <w:abstractNumId w:val="5"/>
  </w:num>
  <w:num w:numId="23" w16cid:durableId="1567455189">
    <w:abstractNumId w:val="16"/>
  </w:num>
  <w:num w:numId="24" w16cid:durableId="221404729">
    <w:abstractNumId w:val="24"/>
  </w:num>
  <w:num w:numId="25" w16cid:durableId="945696842">
    <w:abstractNumId w:val="16"/>
  </w:num>
  <w:num w:numId="26" w16cid:durableId="1828980163">
    <w:abstractNumId w:val="40"/>
  </w:num>
  <w:num w:numId="27" w16cid:durableId="144930860">
    <w:abstractNumId w:val="30"/>
  </w:num>
  <w:num w:numId="28" w16cid:durableId="1858958489">
    <w:abstractNumId w:val="22"/>
  </w:num>
  <w:num w:numId="29" w16cid:durableId="1694958063">
    <w:abstractNumId w:val="26"/>
  </w:num>
  <w:num w:numId="30" w16cid:durableId="961181756">
    <w:abstractNumId w:val="7"/>
  </w:num>
  <w:num w:numId="31" w16cid:durableId="298263997">
    <w:abstractNumId w:val="38"/>
  </w:num>
  <w:num w:numId="32" w16cid:durableId="1186284748">
    <w:abstractNumId w:val="6"/>
  </w:num>
  <w:num w:numId="33" w16cid:durableId="1793476634">
    <w:abstractNumId w:val="17"/>
  </w:num>
  <w:num w:numId="34" w16cid:durableId="910041708">
    <w:abstractNumId w:val="15"/>
  </w:num>
  <w:num w:numId="35" w16cid:durableId="1919754748">
    <w:abstractNumId w:val="39"/>
  </w:num>
  <w:num w:numId="36" w16cid:durableId="1599210744">
    <w:abstractNumId w:val="27"/>
  </w:num>
  <w:num w:numId="37" w16cid:durableId="676690979">
    <w:abstractNumId w:val="14"/>
  </w:num>
  <w:num w:numId="38" w16cid:durableId="793792754">
    <w:abstractNumId w:val="32"/>
  </w:num>
  <w:num w:numId="39" w16cid:durableId="813529483">
    <w:abstractNumId w:val="22"/>
  </w:num>
  <w:num w:numId="40" w16cid:durableId="162091392">
    <w:abstractNumId w:val="22"/>
  </w:num>
  <w:num w:numId="41" w16cid:durableId="862325796">
    <w:abstractNumId w:val="22"/>
  </w:num>
  <w:num w:numId="42" w16cid:durableId="1356080161">
    <w:abstractNumId w:val="22"/>
  </w:num>
  <w:num w:numId="43" w16cid:durableId="191963046">
    <w:abstractNumId w:val="35"/>
  </w:num>
  <w:num w:numId="44" w16cid:durableId="583147273">
    <w:abstractNumId w:val="20"/>
  </w:num>
  <w:num w:numId="45" w16cid:durableId="1159150901">
    <w:abstractNumId w:val="19"/>
  </w:num>
  <w:num w:numId="46" w16cid:durableId="1540390789">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0E58"/>
    <w:rsid w:val="00001781"/>
    <w:rsid w:val="00003566"/>
    <w:rsid w:val="00005BB1"/>
    <w:rsid w:val="000067C9"/>
    <w:rsid w:val="00010434"/>
    <w:rsid w:val="00010BC3"/>
    <w:rsid w:val="0001135A"/>
    <w:rsid w:val="00014913"/>
    <w:rsid w:val="00014EC9"/>
    <w:rsid w:val="000155BB"/>
    <w:rsid w:val="000175C1"/>
    <w:rsid w:val="00021F97"/>
    <w:rsid w:val="00023791"/>
    <w:rsid w:val="000245E2"/>
    <w:rsid w:val="0002493A"/>
    <w:rsid w:val="00025DEC"/>
    <w:rsid w:val="0002680F"/>
    <w:rsid w:val="00026A54"/>
    <w:rsid w:val="0003192C"/>
    <w:rsid w:val="000319EF"/>
    <w:rsid w:val="00032879"/>
    <w:rsid w:val="00032E81"/>
    <w:rsid w:val="00034BD1"/>
    <w:rsid w:val="00035B74"/>
    <w:rsid w:val="00035C2B"/>
    <w:rsid w:val="00040E72"/>
    <w:rsid w:val="0004106C"/>
    <w:rsid w:val="00043BFE"/>
    <w:rsid w:val="00045307"/>
    <w:rsid w:val="00046BB1"/>
    <w:rsid w:val="00046D3C"/>
    <w:rsid w:val="00047D22"/>
    <w:rsid w:val="00050D47"/>
    <w:rsid w:val="0005487D"/>
    <w:rsid w:val="000558A9"/>
    <w:rsid w:val="00055EAC"/>
    <w:rsid w:val="00056E62"/>
    <w:rsid w:val="000602C0"/>
    <w:rsid w:val="000602F3"/>
    <w:rsid w:val="00060E93"/>
    <w:rsid w:val="00061B03"/>
    <w:rsid w:val="00063865"/>
    <w:rsid w:val="00063BD0"/>
    <w:rsid w:val="00064C13"/>
    <w:rsid w:val="00065E2E"/>
    <w:rsid w:val="00066E00"/>
    <w:rsid w:val="000703AD"/>
    <w:rsid w:val="00071534"/>
    <w:rsid w:val="00072FBC"/>
    <w:rsid w:val="00080AFB"/>
    <w:rsid w:val="00080E94"/>
    <w:rsid w:val="00082749"/>
    <w:rsid w:val="00083D23"/>
    <w:rsid w:val="00085BA6"/>
    <w:rsid w:val="00087F3E"/>
    <w:rsid w:val="00090770"/>
    <w:rsid w:val="000917D1"/>
    <w:rsid w:val="00091B2A"/>
    <w:rsid w:val="0009715A"/>
    <w:rsid w:val="000A03C9"/>
    <w:rsid w:val="000A1794"/>
    <w:rsid w:val="000A2714"/>
    <w:rsid w:val="000A4EAF"/>
    <w:rsid w:val="000A5994"/>
    <w:rsid w:val="000A66D1"/>
    <w:rsid w:val="000B0920"/>
    <w:rsid w:val="000B0BCB"/>
    <w:rsid w:val="000B4941"/>
    <w:rsid w:val="000B4BCB"/>
    <w:rsid w:val="000B4FF2"/>
    <w:rsid w:val="000C001C"/>
    <w:rsid w:val="000C0962"/>
    <w:rsid w:val="000C4BB3"/>
    <w:rsid w:val="000C569B"/>
    <w:rsid w:val="000C7C92"/>
    <w:rsid w:val="000D2A51"/>
    <w:rsid w:val="000D2B09"/>
    <w:rsid w:val="000D422D"/>
    <w:rsid w:val="000D493F"/>
    <w:rsid w:val="000D5063"/>
    <w:rsid w:val="000D5F45"/>
    <w:rsid w:val="000E0B03"/>
    <w:rsid w:val="000E11EA"/>
    <w:rsid w:val="000E13C9"/>
    <w:rsid w:val="000E2554"/>
    <w:rsid w:val="000E2917"/>
    <w:rsid w:val="000E38C3"/>
    <w:rsid w:val="000E38D6"/>
    <w:rsid w:val="000E4385"/>
    <w:rsid w:val="000E486B"/>
    <w:rsid w:val="000E6EDF"/>
    <w:rsid w:val="000E7880"/>
    <w:rsid w:val="000E7B40"/>
    <w:rsid w:val="000F37BD"/>
    <w:rsid w:val="000F5CD0"/>
    <w:rsid w:val="000F5DFC"/>
    <w:rsid w:val="000F6F99"/>
    <w:rsid w:val="001004BA"/>
    <w:rsid w:val="0010072E"/>
    <w:rsid w:val="0010354A"/>
    <w:rsid w:val="00104447"/>
    <w:rsid w:val="001049CA"/>
    <w:rsid w:val="00104DC9"/>
    <w:rsid w:val="00106183"/>
    <w:rsid w:val="0010680A"/>
    <w:rsid w:val="00106DE9"/>
    <w:rsid w:val="001076D7"/>
    <w:rsid w:val="00113D3D"/>
    <w:rsid w:val="001142AA"/>
    <w:rsid w:val="00114BFB"/>
    <w:rsid w:val="00120427"/>
    <w:rsid w:val="00122647"/>
    <w:rsid w:val="00122992"/>
    <w:rsid w:val="00123AAC"/>
    <w:rsid w:val="00124BF7"/>
    <w:rsid w:val="00124F0E"/>
    <w:rsid w:val="001276A8"/>
    <w:rsid w:val="001305CE"/>
    <w:rsid w:val="00131E06"/>
    <w:rsid w:val="0013202B"/>
    <w:rsid w:val="001336D4"/>
    <w:rsid w:val="001349D3"/>
    <w:rsid w:val="00134C90"/>
    <w:rsid w:val="00134CCB"/>
    <w:rsid w:val="001361F1"/>
    <w:rsid w:val="001364E7"/>
    <w:rsid w:val="001374F9"/>
    <w:rsid w:val="00137B03"/>
    <w:rsid w:val="00144C15"/>
    <w:rsid w:val="001462A2"/>
    <w:rsid w:val="0014652B"/>
    <w:rsid w:val="00146925"/>
    <w:rsid w:val="00147FD4"/>
    <w:rsid w:val="00150F52"/>
    <w:rsid w:val="00151CCA"/>
    <w:rsid w:val="00156E71"/>
    <w:rsid w:val="0015785D"/>
    <w:rsid w:val="00160AAF"/>
    <w:rsid w:val="00161006"/>
    <w:rsid w:val="00161613"/>
    <w:rsid w:val="00162FB6"/>
    <w:rsid w:val="0016354D"/>
    <w:rsid w:val="00163BF6"/>
    <w:rsid w:val="00164B59"/>
    <w:rsid w:val="00164B84"/>
    <w:rsid w:val="00166BC3"/>
    <w:rsid w:val="00166D30"/>
    <w:rsid w:val="00166E65"/>
    <w:rsid w:val="001678DB"/>
    <w:rsid w:val="001711D2"/>
    <w:rsid w:val="001757D7"/>
    <w:rsid w:val="001779C2"/>
    <w:rsid w:val="00181F93"/>
    <w:rsid w:val="001841AE"/>
    <w:rsid w:val="001879C2"/>
    <w:rsid w:val="0019014F"/>
    <w:rsid w:val="0019258A"/>
    <w:rsid w:val="00192A9F"/>
    <w:rsid w:val="00193E6D"/>
    <w:rsid w:val="00195BDE"/>
    <w:rsid w:val="0019660C"/>
    <w:rsid w:val="00197217"/>
    <w:rsid w:val="001A0789"/>
    <w:rsid w:val="001A27A4"/>
    <w:rsid w:val="001A29CF"/>
    <w:rsid w:val="001A446C"/>
    <w:rsid w:val="001A56A2"/>
    <w:rsid w:val="001B0873"/>
    <w:rsid w:val="001B142B"/>
    <w:rsid w:val="001B22FC"/>
    <w:rsid w:val="001B2985"/>
    <w:rsid w:val="001B5851"/>
    <w:rsid w:val="001B6480"/>
    <w:rsid w:val="001C3623"/>
    <w:rsid w:val="001C72C5"/>
    <w:rsid w:val="001D0E26"/>
    <w:rsid w:val="001D0ED6"/>
    <w:rsid w:val="001D305B"/>
    <w:rsid w:val="001D387C"/>
    <w:rsid w:val="001D5418"/>
    <w:rsid w:val="001D7C3A"/>
    <w:rsid w:val="001E74C7"/>
    <w:rsid w:val="001F1AFA"/>
    <w:rsid w:val="001F23DC"/>
    <w:rsid w:val="001F2F66"/>
    <w:rsid w:val="001F52AB"/>
    <w:rsid w:val="001F7E89"/>
    <w:rsid w:val="002005AA"/>
    <w:rsid w:val="00200695"/>
    <w:rsid w:val="00200BA0"/>
    <w:rsid w:val="002012E5"/>
    <w:rsid w:val="002014F8"/>
    <w:rsid w:val="0020312A"/>
    <w:rsid w:val="00203F0B"/>
    <w:rsid w:val="002045CA"/>
    <w:rsid w:val="00204B97"/>
    <w:rsid w:val="00204D8F"/>
    <w:rsid w:val="002052A8"/>
    <w:rsid w:val="00205A2B"/>
    <w:rsid w:val="002100D7"/>
    <w:rsid w:val="00210696"/>
    <w:rsid w:val="00210DE6"/>
    <w:rsid w:val="00212D9D"/>
    <w:rsid w:val="00216E0C"/>
    <w:rsid w:val="00220E9A"/>
    <w:rsid w:val="00221FE9"/>
    <w:rsid w:val="00222F20"/>
    <w:rsid w:val="00224DDB"/>
    <w:rsid w:val="002254AB"/>
    <w:rsid w:val="00227811"/>
    <w:rsid w:val="002319A7"/>
    <w:rsid w:val="002324D7"/>
    <w:rsid w:val="00233A7D"/>
    <w:rsid w:val="00233B8A"/>
    <w:rsid w:val="00235326"/>
    <w:rsid w:val="002364F0"/>
    <w:rsid w:val="002365EB"/>
    <w:rsid w:val="002409BC"/>
    <w:rsid w:val="002418B0"/>
    <w:rsid w:val="00241F1E"/>
    <w:rsid w:val="002439E1"/>
    <w:rsid w:val="00244020"/>
    <w:rsid w:val="002440C5"/>
    <w:rsid w:val="00246121"/>
    <w:rsid w:val="00247BB9"/>
    <w:rsid w:val="00251CC4"/>
    <w:rsid w:val="00251F9C"/>
    <w:rsid w:val="00252983"/>
    <w:rsid w:val="002529A2"/>
    <w:rsid w:val="00253089"/>
    <w:rsid w:val="00256254"/>
    <w:rsid w:val="00256581"/>
    <w:rsid w:val="002567E9"/>
    <w:rsid w:val="00256AFB"/>
    <w:rsid w:val="0026067F"/>
    <w:rsid w:val="00262DCA"/>
    <w:rsid w:val="00263BAF"/>
    <w:rsid w:val="00264328"/>
    <w:rsid w:val="00264423"/>
    <w:rsid w:val="002648F4"/>
    <w:rsid w:val="00264B50"/>
    <w:rsid w:val="00264E8C"/>
    <w:rsid w:val="00265A40"/>
    <w:rsid w:val="00266675"/>
    <w:rsid w:val="0026756E"/>
    <w:rsid w:val="00270012"/>
    <w:rsid w:val="00272301"/>
    <w:rsid w:val="00274631"/>
    <w:rsid w:val="00275292"/>
    <w:rsid w:val="0028139B"/>
    <w:rsid w:val="00281FED"/>
    <w:rsid w:val="00282E81"/>
    <w:rsid w:val="00286EC5"/>
    <w:rsid w:val="0029037B"/>
    <w:rsid w:val="00290F80"/>
    <w:rsid w:val="00291395"/>
    <w:rsid w:val="002914B7"/>
    <w:rsid w:val="00291FC0"/>
    <w:rsid w:val="002921AB"/>
    <w:rsid w:val="002935FD"/>
    <w:rsid w:val="002941F3"/>
    <w:rsid w:val="002941FA"/>
    <w:rsid w:val="00295631"/>
    <w:rsid w:val="002A078F"/>
    <w:rsid w:val="002A0825"/>
    <w:rsid w:val="002A084D"/>
    <w:rsid w:val="002A4FE1"/>
    <w:rsid w:val="002A6721"/>
    <w:rsid w:val="002A79DC"/>
    <w:rsid w:val="002A7EE7"/>
    <w:rsid w:val="002B0D30"/>
    <w:rsid w:val="002B1393"/>
    <w:rsid w:val="002B17B5"/>
    <w:rsid w:val="002B2140"/>
    <w:rsid w:val="002B4076"/>
    <w:rsid w:val="002B51AF"/>
    <w:rsid w:val="002B5B40"/>
    <w:rsid w:val="002B6061"/>
    <w:rsid w:val="002B6900"/>
    <w:rsid w:val="002C1485"/>
    <w:rsid w:val="002C148B"/>
    <w:rsid w:val="002C1688"/>
    <w:rsid w:val="002C2C8C"/>
    <w:rsid w:val="002C415E"/>
    <w:rsid w:val="002D2277"/>
    <w:rsid w:val="002D46C6"/>
    <w:rsid w:val="002D4779"/>
    <w:rsid w:val="002D48EF"/>
    <w:rsid w:val="002E22EF"/>
    <w:rsid w:val="002E297E"/>
    <w:rsid w:val="002E2AF8"/>
    <w:rsid w:val="002E306A"/>
    <w:rsid w:val="002E4660"/>
    <w:rsid w:val="002E4952"/>
    <w:rsid w:val="002E664F"/>
    <w:rsid w:val="002E7943"/>
    <w:rsid w:val="002F0B80"/>
    <w:rsid w:val="002F3AE0"/>
    <w:rsid w:val="002F3F50"/>
    <w:rsid w:val="002F5362"/>
    <w:rsid w:val="002F69F7"/>
    <w:rsid w:val="002F6ABC"/>
    <w:rsid w:val="00300A0C"/>
    <w:rsid w:val="00300F12"/>
    <w:rsid w:val="0030298F"/>
    <w:rsid w:val="00304D0D"/>
    <w:rsid w:val="00304D1D"/>
    <w:rsid w:val="0030580B"/>
    <w:rsid w:val="00305F5F"/>
    <w:rsid w:val="00307541"/>
    <w:rsid w:val="003104E9"/>
    <w:rsid w:val="00310C04"/>
    <w:rsid w:val="00310F7E"/>
    <w:rsid w:val="003112A7"/>
    <w:rsid w:val="003131C9"/>
    <w:rsid w:val="00313771"/>
    <w:rsid w:val="0031450B"/>
    <w:rsid w:val="00316FAC"/>
    <w:rsid w:val="003174E8"/>
    <w:rsid w:val="00321619"/>
    <w:rsid w:val="00322FDD"/>
    <w:rsid w:val="00322FED"/>
    <w:rsid w:val="00323208"/>
    <w:rsid w:val="0032358A"/>
    <w:rsid w:val="00323933"/>
    <w:rsid w:val="00325101"/>
    <w:rsid w:val="00325BFB"/>
    <w:rsid w:val="00330859"/>
    <w:rsid w:val="00330A93"/>
    <w:rsid w:val="00330CBC"/>
    <w:rsid w:val="00332055"/>
    <w:rsid w:val="003331B6"/>
    <w:rsid w:val="003337C6"/>
    <w:rsid w:val="00334834"/>
    <w:rsid w:val="003353EF"/>
    <w:rsid w:val="00340CF7"/>
    <w:rsid w:val="00341ABF"/>
    <w:rsid w:val="00341CA3"/>
    <w:rsid w:val="00343299"/>
    <w:rsid w:val="0034367B"/>
    <w:rsid w:val="00343871"/>
    <w:rsid w:val="003440EE"/>
    <w:rsid w:val="003507C0"/>
    <w:rsid w:val="00351D36"/>
    <w:rsid w:val="00351DBC"/>
    <w:rsid w:val="00351EBF"/>
    <w:rsid w:val="003535A7"/>
    <w:rsid w:val="00353D11"/>
    <w:rsid w:val="00354A8B"/>
    <w:rsid w:val="00360D3B"/>
    <w:rsid w:val="00361321"/>
    <w:rsid w:val="00362901"/>
    <w:rsid w:val="00362F7A"/>
    <w:rsid w:val="0036308C"/>
    <w:rsid w:val="003632F4"/>
    <w:rsid w:val="003644D4"/>
    <w:rsid w:val="0036471B"/>
    <w:rsid w:val="00365F6A"/>
    <w:rsid w:val="0036760C"/>
    <w:rsid w:val="00370A0E"/>
    <w:rsid w:val="00376D68"/>
    <w:rsid w:val="00377A47"/>
    <w:rsid w:val="00377FA1"/>
    <w:rsid w:val="003823D4"/>
    <w:rsid w:val="00382686"/>
    <w:rsid w:val="0038289D"/>
    <w:rsid w:val="003831F4"/>
    <w:rsid w:val="003836F8"/>
    <w:rsid w:val="003836FD"/>
    <w:rsid w:val="0038565D"/>
    <w:rsid w:val="0038748F"/>
    <w:rsid w:val="00387E3C"/>
    <w:rsid w:val="00387F24"/>
    <w:rsid w:val="003906E1"/>
    <w:rsid w:val="00392309"/>
    <w:rsid w:val="00392A83"/>
    <w:rsid w:val="0039327F"/>
    <w:rsid w:val="00394375"/>
    <w:rsid w:val="00394385"/>
    <w:rsid w:val="00396871"/>
    <w:rsid w:val="00397503"/>
    <w:rsid w:val="00397682"/>
    <w:rsid w:val="0039781E"/>
    <w:rsid w:val="003A00D3"/>
    <w:rsid w:val="003A050D"/>
    <w:rsid w:val="003A229E"/>
    <w:rsid w:val="003A2E37"/>
    <w:rsid w:val="003A2EDA"/>
    <w:rsid w:val="003A54CC"/>
    <w:rsid w:val="003B5B5B"/>
    <w:rsid w:val="003B5FA5"/>
    <w:rsid w:val="003B6625"/>
    <w:rsid w:val="003B69D1"/>
    <w:rsid w:val="003C0001"/>
    <w:rsid w:val="003C09C9"/>
    <w:rsid w:val="003C0CCA"/>
    <w:rsid w:val="003C173C"/>
    <w:rsid w:val="003C26A9"/>
    <w:rsid w:val="003C38C3"/>
    <w:rsid w:val="003C3A61"/>
    <w:rsid w:val="003C4B61"/>
    <w:rsid w:val="003C73B5"/>
    <w:rsid w:val="003D3307"/>
    <w:rsid w:val="003D3AC6"/>
    <w:rsid w:val="003D5FF9"/>
    <w:rsid w:val="003D65DD"/>
    <w:rsid w:val="003D7D0A"/>
    <w:rsid w:val="003E18E3"/>
    <w:rsid w:val="003E2F57"/>
    <w:rsid w:val="003E4D54"/>
    <w:rsid w:val="003E5CB8"/>
    <w:rsid w:val="003E6BD4"/>
    <w:rsid w:val="003F291B"/>
    <w:rsid w:val="003F441A"/>
    <w:rsid w:val="003F67BC"/>
    <w:rsid w:val="003F6871"/>
    <w:rsid w:val="004000D3"/>
    <w:rsid w:val="00401230"/>
    <w:rsid w:val="00401AC9"/>
    <w:rsid w:val="00403EC6"/>
    <w:rsid w:val="00404F5F"/>
    <w:rsid w:val="00404FEF"/>
    <w:rsid w:val="00405103"/>
    <w:rsid w:val="0040687C"/>
    <w:rsid w:val="00406E00"/>
    <w:rsid w:val="00410A12"/>
    <w:rsid w:val="00412EDF"/>
    <w:rsid w:val="00413825"/>
    <w:rsid w:val="0041469A"/>
    <w:rsid w:val="004146DC"/>
    <w:rsid w:val="00416070"/>
    <w:rsid w:val="004165C4"/>
    <w:rsid w:val="004221FF"/>
    <w:rsid w:val="00425485"/>
    <w:rsid w:val="00425534"/>
    <w:rsid w:val="004261B9"/>
    <w:rsid w:val="004261FE"/>
    <w:rsid w:val="00427278"/>
    <w:rsid w:val="0042751D"/>
    <w:rsid w:val="004305F5"/>
    <w:rsid w:val="00431921"/>
    <w:rsid w:val="00433C0E"/>
    <w:rsid w:val="00433C4A"/>
    <w:rsid w:val="00434038"/>
    <w:rsid w:val="00434D68"/>
    <w:rsid w:val="00436F7C"/>
    <w:rsid w:val="004376F3"/>
    <w:rsid w:val="00441D1E"/>
    <w:rsid w:val="00442B95"/>
    <w:rsid w:val="00443E3E"/>
    <w:rsid w:val="00443E50"/>
    <w:rsid w:val="00443F90"/>
    <w:rsid w:val="00445682"/>
    <w:rsid w:val="0044656E"/>
    <w:rsid w:val="00447180"/>
    <w:rsid w:val="0045210C"/>
    <w:rsid w:val="004531A6"/>
    <w:rsid w:val="004537D8"/>
    <w:rsid w:val="00453FA4"/>
    <w:rsid w:val="00454483"/>
    <w:rsid w:val="00454562"/>
    <w:rsid w:val="00454FB3"/>
    <w:rsid w:val="00455019"/>
    <w:rsid w:val="004620FB"/>
    <w:rsid w:val="0046595F"/>
    <w:rsid w:val="00466598"/>
    <w:rsid w:val="004674AE"/>
    <w:rsid w:val="004674E0"/>
    <w:rsid w:val="00467D35"/>
    <w:rsid w:val="004709D6"/>
    <w:rsid w:val="004715BE"/>
    <w:rsid w:val="004730CF"/>
    <w:rsid w:val="0047353A"/>
    <w:rsid w:val="0047363E"/>
    <w:rsid w:val="00473A41"/>
    <w:rsid w:val="00473CD1"/>
    <w:rsid w:val="00473E32"/>
    <w:rsid w:val="0047448B"/>
    <w:rsid w:val="00474D4C"/>
    <w:rsid w:val="00475A28"/>
    <w:rsid w:val="00475E72"/>
    <w:rsid w:val="00476B01"/>
    <w:rsid w:val="00477466"/>
    <w:rsid w:val="00477B5B"/>
    <w:rsid w:val="0048356A"/>
    <w:rsid w:val="004868B9"/>
    <w:rsid w:val="00491543"/>
    <w:rsid w:val="0049211A"/>
    <w:rsid w:val="0049339F"/>
    <w:rsid w:val="004936F4"/>
    <w:rsid w:val="00493D90"/>
    <w:rsid w:val="00494F1F"/>
    <w:rsid w:val="0049693F"/>
    <w:rsid w:val="004969F2"/>
    <w:rsid w:val="00496A00"/>
    <w:rsid w:val="004A0B42"/>
    <w:rsid w:val="004A2073"/>
    <w:rsid w:val="004A2F75"/>
    <w:rsid w:val="004A322D"/>
    <w:rsid w:val="004A3A8A"/>
    <w:rsid w:val="004A3DCB"/>
    <w:rsid w:val="004A6F49"/>
    <w:rsid w:val="004A73B7"/>
    <w:rsid w:val="004A79D4"/>
    <w:rsid w:val="004B024E"/>
    <w:rsid w:val="004B0518"/>
    <w:rsid w:val="004B46B1"/>
    <w:rsid w:val="004B62D5"/>
    <w:rsid w:val="004B7254"/>
    <w:rsid w:val="004B795B"/>
    <w:rsid w:val="004C092A"/>
    <w:rsid w:val="004C0E10"/>
    <w:rsid w:val="004C1F8E"/>
    <w:rsid w:val="004C3A8C"/>
    <w:rsid w:val="004C3F46"/>
    <w:rsid w:val="004C4433"/>
    <w:rsid w:val="004C47D9"/>
    <w:rsid w:val="004D07C6"/>
    <w:rsid w:val="004D1BFB"/>
    <w:rsid w:val="004D1D0A"/>
    <w:rsid w:val="004D3A04"/>
    <w:rsid w:val="004D4D28"/>
    <w:rsid w:val="004D5276"/>
    <w:rsid w:val="004D5FCC"/>
    <w:rsid w:val="004D6604"/>
    <w:rsid w:val="004D6D2B"/>
    <w:rsid w:val="004E043B"/>
    <w:rsid w:val="004E0F81"/>
    <w:rsid w:val="004E2791"/>
    <w:rsid w:val="004E33DC"/>
    <w:rsid w:val="004E3A93"/>
    <w:rsid w:val="004E59CE"/>
    <w:rsid w:val="004E5EB9"/>
    <w:rsid w:val="004F151F"/>
    <w:rsid w:val="004F1B31"/>
    <w:rsid w:val="004F52D5"/>
    <w:rsid w:val="004F5415"/>
    <w:rsid w:val="004F6873"/>
    <w:rsid w:val="004F72D7"/>
    <w:rsid w:val="0050108E"/>
    <w:rsid w:val="00504F5D"/>
    <w:rsid w:val="00507A6D"/>
    <w:rsid w:val="00511915"/>
    <w:rsid w:val="00511DA8"/>
    <w:rsid w:val="00512AD4"/>
    <w:rsid w:val="00513B66"/>
    <w:rsid w:val="005160F1"/>
    <w:rsid w:val="0051657C"/>
    <w:rsid w:val="00516993"/>
    <w:rsid w:val="005219C9"/>
    <w:rsid w:val="00521DA9"/>
    <w:rsid w:val="00523F01"/>
    <w:rsid w:val="0052451B"/>
    <w:rsid w:val="00527511"/>
    <w:rsid w:val="00531B5C"/>
    <w:rsid w:val="00531F87"/>
    <w:rsid w:val="005340E8"/>
    <w:rsid w:val="00534CFF"/>
    <w:rsid w:val="00535B9E"/>
    <w:rsid w:val="00537045"/>
    <w:rsid w:val="00542612"/>
    <w:rsid w:val="00542F1E"/>
    <w:rsid w:val="005438BD"/>
    <w:rsid w:val="00543B20"/>
    <w:rsid w:val="0054525B"/>
    <w:rsid w:val="005455FB"/>
    <w:rsid w:val="00545852"/>
    <w:rsid w:val="00545872"/>
    <w:rsid w:val="005508C3"/>
    <w:rsid w:val="00550F65"/>
    <w:rsid w:val="005511E0"/>
    <w:rsid w:val="0055169B"/>
    <w:rsid w:val="0055266B"/>
    <w:rsid w:val="0055354A"/>
    <w:rsid w:val="00555063"/>
    <w:rsid w:val="005569BF"/>
    <w:rsid w:val="00557076"/>
    <w:rsid w:val="00560841"/>
    <w:rsid w:val="00560AF1"/>
    <w:rsid w:val="005610F9"/>
    <w:rsid w:val="00561DB8"/>
    <w:rsid w:val="005634E0"/>
    <w:rsid w:val="0056483B"/>
    <w:rsid w:val="00565513"/>
    <w:rsid w:val="00565778"/>
    <w:rsid w:val="0056707A"/>
    <w:rsid w:val="00567419"/>
    <w:rsid w:val="00570DF6"/>
    <w:rsid w:val="005710C4"/>
    <w:rsid w:val="005743F6"/>
    <w:rsid w:val="00574B62"/>
    <w:rsid w:val="00575791"/>
    <w:rsid w:val="0057607A"/>
    <w:rsid w:val="005767C4"/>
    <w:rsid w:val="00580449"/>
    <w:rsid w:val="00580C16"/>
    <w:rsid w:val="00580F6E"/>
    <w:rsid w:val="00581604"/>
    <w:rsid w:val="005829BE"/>
    <w:rsid w:val="00585A01"/>
    <w:rsid w:val="005868F5"/>
    <w:rsid w:val="00586A4C"/>
    <w:rsid w:val="00591146"/>
    <w:rsid w:val="00591254"/>
    <w:rsid w:val="00592FB5"/>
    <w:rsid w:val="00593861"/>
    <w:rsid w:val="00593B7A"/>
    <w:rsid w:val="00594AF7"/>
    <w:rsid w:val="00597301"/>
    <w:rsid w:val="00597978"/>
    <w:rsid w:val="005A368A"/>
    <w:rsid w:val="005A3723"/>
    <w:rsid w:val="005A43D2"/>
    <w:rsid w:val="005A4D30"/>
    <w:rsid w:val="005A58C5"/>
    <w:rsid w:val="005A5E26"/>
    <w:rsid w:val="005A6150"/>
    <w:rsid w:val="005B0D46"/>
    <w:rsid w:val="005B1785"/>
    <w:rsid w:val="005B1908"/>
    <w:rsid w:val="005B1A93"/>
    <w:rsid w:val="005B3D27"/>
    <w:rsid w:val="005B64C7"/>
    <w:rsid w:val="005C2822"/>
    <w:rsid w:val="005C325F"/>
    <w:rsid w:val="005C3E78"/>
    <w:rsid w:val="005C5E5B"/>
    <w:rsid w:val="005D0CBC"/>
    <w:rsid w:val="005D1B40"/>
    <w:rsid w:val="005D1F31"/>
    <w:rsid w:val="005D5BDF"/>
    <w:rsid w:val="005D60F9"/>
    <w:rsid w:val="005D7A95"/>
    <w:rsid w:val="005E0791"/>
    <w:rsid w:val="005E58B6"/>
    <w:rsid w:val="005E6272"/>
    <w:rsid w:val="005E6F81"/>
    <w:rsid w:val="005E70CB"/>
    <w:rsid w:val="005F242F"/>
    <w:rsid w:val="005F255B"/>
    <w:rsid w:val="005F3C03"/>
    <w:rsid w:val="005F5779"/>
    <w:rsid w:val="005F6499"/>
    <w:rsid w:val="005F6D32"/>
    <w:rsid w:val="005F6EBC"/>
    <w:rsid w:val="005F71CA"/>
    <w:rsid w:val="00600289"/>
    <w:rsid w:val="00601363"/>
    <w:rsid w:val="00601E85"/>
    <w:rsid w:val="00603650"/>
    <w:rsid w:val="0060379A"/>
    <w:rsid w:val="00604F8E"/>
    <w:rsid w:val="00611139"/>
    <w:rsid w:val="00612019"/>
    <w:rsid w:val="006133E4"/>
    <w:rsid w:val="0061370D"/>
    <w:rsid w:val="00614589"/>
    <w:rsid w:val="00615EFD"/>
    <w:rsid w:val="00617A61"/>
    <w:rsid w:val="00620603"/>
    <w:rsid w:val="00622D2E"/>
    <w:rsid w:val="00623C66"/>
    <w:rsid w:val="00626FA4"/>
    <w:rsid w:val="00630B7D"/>
    <w:rsid w:val="00630ED1"/>
    <w:rsid w:val="006329D7"/>
    <w:rsid w:val="00633052"/>
    <w:rsid w:val="006339EF"/>
    <w:rsid w:val="00634A71"/>
    <w:rsid w:val="00634C4B"/>
    <w:rsid w:val="00635C71"/>
    <w:rsid w:val="006375C6"/>
    <w:rsid w:val="006418FB"/>
    <w:rsid w:val="00641DA7"/>
    <w:rsid w:val="006421A2"/>
    <w:rsid w:val="006427C8"/>
    <w:rsid w:val="006431C4"/>
    <w:rsid w:val="006438F1"/>
    <w:rsid w:val="0065014A"/>
    <w:rsid w:val="006513AE"/>
    <w:rsid w:val="006513E6"/>
    <w:rsid w:val="00651A55"/>
    <w:rsid w:val="00651A8F"/>
    <w:rsid w:val="00652BA4"/>
    <w:rsid w:val="00653C6D"/>
    <w:rsid w:val="006541B3"/>
    <w:rsid w:val="0065706C"/>
    <w:rsid w:val="006602FE"/>
    <w:rsid w:val="00660796"/>
    <w:rsid w:val="00660B56"/>
    <w:rsid w:val="00660CD9"/>
    <w:rsid w:val="00660EC2"/>
    <w:rsid w:val="00660F17"/>
    <w:rsid w:val="0066123D"/>
    <w:rsid w:val="00662603"/>
    <w:rsid w:val="006646E8"/>
    <w:rsid w:val="00664CEC"/>
    <w:rsid w:val="006666AB"/>
    <w:rsid w:val="00666783"/>
    <w:rsid w:val="00666C16"/>
    <w:rsid w:val="0066727D"/>
    <w:rsid w:val="00670147"/>
    <w:rsid w:val="00674B94"/>
    <w:rsid w:val="00676986"/>
    <w:rsid w:val="00677455"/>
    <w:rsid w:val="00681A8A"/>
    <w:rsid w:val="0068306F"/>
    <w:rsid w:val="006839CF"/>
    <w:rsid w:val="00685F6A"/>
    <w:rsid w:val="00686470"/>
    <w:rsid w:val="0068773F"/>
    <w:rsid w:val="00695993"/>
    <w:rsid w:val="0069659E"/>
    <w:rsid w:val="0069682C"/>
    <w:rsid w:val="00696B55"/>
    <w:rsid w:val="006A0706"/>
    <w:rsid w:val="006A0F06"/>
    <w:rsid w:val="006A1025"/>
    <w:rsid w:val="006A2297"/>
    <w:rsid w:val="006A2C02"/>
    <w:rsid w:val="006A3365"/>
    <w:rsid w:val="006A3730"/>
    <w:rsid w:val="006B18A8"/>
    <w:rsid w:val="006B1D57"/>
    <w:rsid w:val="006B2076"/>
    <w:rsid w:val="006B2398"/>
    <w:rsid w:val="006B5E93"/>
    <w:rsid w:val="006B6104"/>
    <w:rsid w:val="006B7813"/>
    <w:rsid w:val="006C0603"/>
    <w:rsid w:val="006C287A"/>
    <w:rsid w:val="006C46D5"/>
    <w:rsid w:val="006C4E1F"/>
    <w:rsid w:val="006C6FD1"/>
    <w:rsid w:val="006C79A0"/>
    <w:rsid w:val="006C7B65"/>
    <w:rsid w:val="006D0935"/>
    <w:rsid w:val="006D1192"/>
    <w:rsid w:val="006D248D"/>
    <w:rsid w:val="006D254B"/>
    <w:rsid w:val="006D345A"/>
    <w:rsid w:val="006D348D"/>
    <w:rsid w:val="006D36A6"/>
    <w:rsid w:val="006D5939"/>
    <w:rsid w:val="006D60B9"/>
    <w:rsid w:val="006D6916"/>
    <w:rsid w:val="006D7143"/>
    <w:rsid w:val="006E10A8"/>
    <w:rsid w:val="006E17DF"/>
    <w:rsid w:val="006E1D2C"/>
    <w:rsid w:val="006E2726"/>
    <w:rsid w:val="006E457A"/>
    <w:rsid w:val="006E554C"/>
    <w:rsid w:val="006E5E35"/>
    <w:rsid w:val="006F00C8"/>
    <w:rsid w:val="006F0A66"/>
    <w:rsid w:val="006F14BC"/>
    <w:rsid w:val="006F20E0"/>
    <w:rsid w:val="006F2402"/>
    <w:rsid w:val="006F2D96"/>
    <w:rsid w:val="006F3538"/>
    <w:rsid w:val="006F39F2"/>
    <w:rsid w:val="006F45B6"/>
    <w:rsid w:val="006F7498"/>
    <w:rsid w:val="00700D71"/>
    <w:rsid w:val="00702E79"/>
    <w:rsid w:val="00704E68"/>
    <w:rsid w:val="00706564"/>
    <w:rsid w:val="0071461B"/>
    <w:rsid w:val="00714635"/>
    <w:rsid w:val="007153BD"/>
    <w:rsid w:val="00715803"/>
    <w:rsid w:val="00716FAC"/>
    <w:rsid w:val="00720D5C"/>
    <w:rsid w:val="00720EB5"/>
    <w:rsid w:val="007240EA"/>
    <w:rsid w:val="007244DA"/>
    <w:rsid w:val="00726F15"/>
    <w:rsid w:val="00727280"/>
    <w:rsid w:val="00730214"/>
    <w:rsid w:val="00730E1D"/>
    <w:rsid w:val="007355BA"/>
    <w:rsid w:val="0073573F"/>
    <w:rsid w:val="0073704E"/>
    <w:rsid w:val="00743B85"/>
    <w:rsid w:val="00745FFF"/>
    <w:rsid w:val="0074608F"/>
    <w:rsid w:val="00746625"/>
    <w:rsid w:val="00750D83"/>
    <w:rsid w:val="00753AFD"/>
    <w:rsid w:val="007546A2"/>
    <w:rsid w:val="007548C1"/>
    <w:rsid w:val="007556B1"/>
    <w:rsid w:val="0076047A"/>
    <w:rsid w:val="007607CF"/>
    <w:rsid w:val="007610B3"/>
    <w:rsid w:val="007624B5"/>
    <w:rsid w:val="007624EC"/>
    <w:rsid w:val="007646AF"/>
    <w:rsid w:val="007648BB"/>
    <w:rsid w:val="00764BDE"/>
    <w:rsid w:val="00764D81"/>
    <w:rsid w:val="00764D8D"/>
    <w:rsid w:val="00767817"/>
    <w:rsid w:val="00767903"/>
    <w:rsid w:val="007705EA"/>
    <w:rsid w:val="007720B0"/>
    <w:rsid w:val="007730F0"/>
    <w:rsid w:val="0077349A"/>
    <w:rsid w:val="0077482B"/>
    <w:rsid w:val="00774ADF"/>
    <w:rsid w:val="00775198"/>
    <w:rsid w:val="0077691C"/>
    <w:rsid w:val="00777794"/>
    <w:rsid w:val="007816A7"/>
    <w:rsid w:val="00782374"/>
    <w:rsid w:val="007825BE"/>
    <w:rsid w:val="00785468"/>
    <w:rsid w:val="00785B4F"/>
    <w:rsid w:val="007875E0"/>
    <w:rsid w:val="007921BE"/>
    <w:rsid w:val="007935AE"/>
    <w:rsid w:val="00793D73"/>
    <w:rsid w:val="0079445F"/>
    <w:rsid w:val="00794A39"/>
    <w:rsid w:val="007956DE"/>
    <w:rsid w:val="00795C19"/>
    <w:rsid w:val="00796712"/>
    <w:rsid w:val="0079712A"/>
    <w:rsid w:val="007A21C6"/>
    <w:rsid w:val="007A3217"/>
    <w:rsid w:val="007A3BEF"/>
    <w:rsid w:val="007A4BA0"/>
    <w:rsid w:val="007B106C"/>
    <w:rsid w:val="007B2222"/>
    <w:rsid w:val="007B55E3"/>
    <w:rsid w:val="007B61B2"/>
    <w:rsid w:val="007B6ED9"/>
    <w:rsid w:val="007C0299"/>
    <w:rsid w:val="007C118D"/>
    <w:rsid w:val="007C2BCF"/>
    <w:rsid w:val="007C3C3D"/>
    <w:rsid w:val="007C469F"/>
    <w:rsid w:val="007C46F5"/>
    <w:rsid w:val="007C6BFF"/>
    <w:rsid w:val="007C7D57"/>
    <w:rsid w:val="007D0A73"/>
    <w:rsid w:val="007D0DDA"/>
    <w:rsid w:val="007D2115"/>
    <w:rsid w:val="007D751A"/>
    <w:rsid w:val="007D76F4"/>
    <w:rsid w:val="007E0F8B"/>
    <w:rsid w:val="007F4050"/>
    <w:rsid w:val="007F52CB"/>
    <w:rsid w:val="007F53D4"/>
    <w:rsid w:val="008000BD"/>
    <w:rsid w:val="008014D5"/>
    <w:rsid w:val="00801B87"/>
    <w:rsid w:val="00804E8D"/>
    <w:rsid w:val="008055BE"/>
    <w:rsid w:val="00806C85"/>
    <w:rsid w:val="00810738"/>
    <w:rsid w:val="0081082D"/>
    <w:rsid w:val="00811A53"/>
    <w:rsid w:val="00811AFE"/>
    <w:rsid w:val="0081218B"/>
    <w:rsid w:val="008136B2"/>
    <w:rsid w:val="00816458"/>
    <w:rsid w:val="00817001"/>
    <w:rsid w:val="0081740F"/>
    <w:rsid w:val="008205F9"/>
    <w:rsid w:val="00821EAE"/>
    <w:rsid w:val="00824940"/>
    <w:rsid w:val="00826495"/>
    <w:rsid w:val="0082750A"/>
    <w:rsid w:val="008318D5"/>
    <w:rsid w:val="00831FFA"/>
    <w:rsid w:val="00833D3C"/>
    <w:rsid w:val="0083669D"/>
    <w:rsid w:val="008404D2"/>
    <w:rsid w:val="008435D8"/>
    <w:rsid w:val="008446B5"/>
    <w:rsid w:val="00845B26"/>
    <w:rsid w:val="00845FF5"/>
    <w:rsid w:val="00846449"/>
    <w:rsid w:val="00847E79"/>
    <w:rsid w:val="00850CD6"/>
    <w:rsid w:val="00852354"/>
    <w:rsid w:val="00852CEC"/>
    <w:rsid w:val="008546B4"/>
    <w:rsid w:val="00854BEE"/>
    <w:rsid w:val="00854D94"/>
    <w:rsid w:val="00855336"/>
    <w:rsid w:val="00855E0E"/>
    <w:rsid w:val="0085625E"/>
    <w:rsid w:val="00861E67"/>
    <w:rsid w:val="0086616C"/>
    <w:rsid w:val="00867894"/>
    <w:rsid w:val="00870CBF"/>
    <w:rsid w:val="0087485F"/>
    <w:rsid w:val="0087510B"/>
    <w:rsid w:val="00876704"/>
    <w:rsid w:val="008767D8"/>
    <w:rsid w:val="00877179"/>
    <w:rsid w:val="0088230E"/>
    <w:rsid w:val="00883482"/>
    <w:rsid w:val="008834A8"/>
    <w:rsid w:val="00885296"/>
    <w:rsid w:val="0088559A"/>
    <w:rsid w:val="0088727D"/>
    <w:rsid w:val="0089022A"/>
    <w:rsid w:val="00893CB1"/>
    <w:rsid w:val="0089436E"/>
    <w:rsid w:val="008971B1"/>
    <w:rsid w:val="008A0841"/>
    <w:rsid w:val="008A152E"/>
    <w:rsid w:val="008A3F30"/>
    <w:rsid w:val="008A490B"/>
    <w:rsid w:val="008A4EE5"/>
    <w:rsid w:val="008A57C6"/>
    <w:rsid w:val="008A64C3"/>
    <w:rsid w:val="008A7569"/>
    <w:rsid w:val="008A78D2"/>
    <w:rsid w:val="008A7D2B"/>
    <w:rsid w:val="008B1F80"/>
    <w:rsid w:val="008B368F"/>
    <w:rsid w:val="008B3C04"/>
    <w:rsid w:val="008B622F"/>
    <w:rsid w:val="008C16DD"/>
    <w:rsid w:val="008C3861"/>
    <w:rsid w:val="008C419A"/>
    <w:rsid w:val="008C4FD5"/>
    <w:rsid w:val="008C522E"/>
    <w:rsid w:val="008C6D06"/>
    <w:rsid w:val="008C6F5A"/>
    <w:rsid w:val="008D0C31"/>
    <w:rsid w:val="008D1710"/>
    <w:rsid w:val="008D1C06"/>
    <w:rsid w:val="008D22E7"/>
    <w:rsid w:val="008D2948"/>
    <w:rsid w:val="008D2B57"/>
    <w:rsid w:val="008D5613"/>
    <w:rsid w:val="008D6A2A"/>
    <w:rsid w:val="008D76FF"/>
    <w:rsid w:val="008E3BB0"/>
    <w:rsid w:val="008E447A"/>
    <w:rsid w:val="008E6160"/>
    <w:rsid w:val="008E73F9"/>
    <w:rsid w:val="008E7929"/>
    <w:rsid w:val="008F194A"/>
    <w:rsid w:val="008F5C71"/>
    <w:rsid w:val="008F5E48"/>
    <w:rsid w:val="008F72CF"/>
    <w:rsid w:val="00902CAC"/>
    <w:rsid w:val="00904D0E"/>
    <w:rsid w:val="009060FB"/>
    <w:rsid w:val="009061FA"/>
    <w:rsid w:val="00906738"/>
    <w:rsid w:val="00907B14"/>
    <w:rsid w:val="00912E4F"/>
    <w:rsid w:val="00913AAC"/>
    <w:rsid w:val="00916C65"/>
    <w:rsid w:val="00917114"/>
    <w:rsid w:val="00917480"/>
    <w:rsid w:val="0092154A"/>
    <w:rsid w:val="009229CD"/>
    <w:rsid w:val="00922EDB"/>
    <w:rsid w:val="009238BD"/>
    <w:rsid w:val="00923C13"/>
    <w:rsid w:val="00924C15"/>
    <w:rsid w:val="0092546E"/>
    <w:rsid w:val="009273C7"/>
    <w:rsid w:val="009302B8"/>
    <w:rsid w:val="00930B31"/>
    <w:rsid w:val="00931230"/>
    <w:rsid w:val="00932373"/>
    <w:rsid w:val="00934CA2"/>
    <w:rsid w:val="00937D07"/>
    <w:rsid w:val="00940D5C"/>
    <w:rsid w:val="00941F5A"/>
    <w:rsid w:val="009425EE"/>
    <w:rsid w:val="00943031"/>
    <w:rsid w:val="00943F30"/>
    <w:rsid w:val="00947B22"/>
    <w:rsid w:val="00952F0F"/>
    <w:rsid w:val="009547CC"/>
    <w:rsid w:val="00957E8D"/>
    <w:rsid w:val="00960D36"/>
    <w:rsid w:val="00961E06"/>
    <w:rsid w:val="009629C7"/>
    <w:rsid w:val="00962CFF"/>
    <w:rsid w:val="00963203"/>
    <w:rsid w:val="009632DA"/>
    <w:rsid w:val="009664A6"/>
    <w:rsid w:val="00970211"/>
    <w:rsid w:val="009711A5"/>
    <w:rsid w:val="009752F8"/>
    <w:rsid w:val="0097570F"/>
    <w:rsid w:val="00976EAF"/>
    <w:rsid w:val="009813F9"/>
    <w:rsid w:val="00983392"/>
    <w:rsid w:val="00983851"/>
    <w:rsid w:val="00983CD8"/>
    <w:rsid w:val="0098656E"/>
    <w:rsid w:val="00986DBE"/>
    <w:rsid w:val="009878B7"/>
    <w:rsid w:val="00991881"/>
    <w:rsid w:val="009919F5"/>
    <w:rsid w:val="00993C01"/>
    <w:rsid w:val="0099413A"/>
    <w:rsid w:val="00994C55"/>
    <w:rsid w:val="009A025B"/>
    <w:rsid w:val="009A0CDB"/>
    <w:rsid w:val="009A2826"/>
    <w:rsid w:val="009A3F45"/>
    <w:rsid w:val="009A4B78"/>
    <w:rsid w:val="009A5175"/>
    <w:rsid w:val="009A6FBC"/>
    <w:rsid w:val="009B0588"/>
    <w:rsid w:val="009B11AF"/>
    <w:rsid w:val="009B13DE"/>
    <w:rsid w:val="009B3C51"/>
    <w:rsid w:val="009B6B8B"/>
    <w:rsid w:val="009B7E74"/>
    <w:rsid w:val="009C0A2B"/>
    <w:rsid w:val="009C1E1A"/>
    <w:rsid w:val="009C281A"/>
    <w:rsid w:val="009C2DE5"/>
    <w:rsid w:val="009C307F"/>
    <w:rsid w:val="009C3E92"/>
    <w:rsid w:val="009C5CAF"/>
    <w:rsid w:val="009C61AF"/>
    <w:rsid w:val="009C7324"/>
    <w:rsid w:val="009D1DE8"/>
    <w:rsid w:val="009D25D3"/>
    <w:rsid w:val="009D293E"/>
    <w:rsid w:val="009D491D"/>
    <w:rsid w:val="009E10FA"/>
    <w:rsid w:val="009E208B"/>
    <w:rsid w:val="009E223D"/>
    <w:rsid w:val="009E3131"/>
    <w:rsid w:val="009E72AE"/>
    <w:rsid w:val="009F1D62"/>
    <w:rsid w:val="009F36EC"/>
    <w:rsid w:val="009F6F08"/>
    <w:rsid w:val="009F7DC5"/>
    <w:rsid w:val="00A002AE"/>
    <w:rsid w:val="00A01FD6"/>
    <w:rsid w:val="00A02640"/>
    <w:rsid w:val="00A02DC5"/>
    <w:rsid w:val="00A03047"/>
    <w:rsid w:val="00A04F46"/>
    <w:rsid w:val="00A0784F"/>
    <w:rsid w:val="00A07AE1"/>
    <w:rsid w:val="00A104C9"/>
    <w:rsid w:val="00A10705"/>
    <w:rsid w:val="00A10918"/>
    <w:rsid w:val="00A12B18"/>
    <w:rsid w:val="00A14C12"/>
    <w:rsid w:val="00A15468"/>
    <w:rsid w:val="00A15F84"/>
    <w:rsid w:val="00A20180"/>
    <w:rsid w:val="00A2046F"/>
    <w:rsid w:val="00A216A0"/>
    <w:rsid w:val="00A227D4"/>
    <w:rsid w:val="00A228ED"/>
    <w:rsid w:val="00A2296F"/>
    <w:rsid w:val="00A241D2"/>
    <w:rsid w:val="00A25A77"/>
    <w:rsid w:val="00A2751F"/>
    <w:rsid w:val="00A27A1B"/>
    <w:rsid w:val="00A30FF4"/>
    <w:rsid w:val="00A322D8"/>
    <w:rsid w:val="00A33A9A"/>
    <w:rsid w:val="00A341F3"/>
    <w:rsid w:val="00A350AB"/>
    <w:rsid w:val="00A36E87"/>
    <w:rsid w:val="00A40486"/>
    <w:rsid w:val="00A40987"/>
    <w:rsid w:val="00A42B1B"/>
    <w:rsid w:val="00A4593A"/>
    <w:rsid w:val="00A463F7"/>
    <w:rsid w:val="00A468FA"/>
    <w:rsid w:val="00A523CF"/>
    <w:rsid w:val="00A53F9F"/>
    <w:rsid w:val="00A5520D"/>
    <w:rsid w:val="00A55DC4"/>
    <w:rsid w:val="00A5781F"/>
    <w:rsid w:val="00A60400"/>
    <w:rsid w:val="00A61C32"/>
    <w:rsid w:val="00A62347"/>
    <w:rsid w:val="00A62E7A"/>
    <w:rsid w:val="00A63B86"/>
    <w:rsid w:val="00A6413E"/>
    <w:rsid w:val="00A65966"/>
    <w:rsid w:val="00A705AF"/>
    <w:rsid w:val="00A71CDA"/>
    <w:rsid w:val="00A71DEE"/>
    <w:rsid w:val="00A71E5A"/>
    <w:rsid w:val="00A72588"/>
    <w:rsid w:val="00A72CA2"/>
    <w:rsid w:val="00A741A0"/>
    <w:rsid w:val="00A75AE8"/>
    <w:rsid w:val="00A76B75"/>
    <w:rsid w:val="00A801A4"/>
    <w:rsid w:val="00A80BB6"/>
    <w:rsid w:val="00A835BB"/>
    <w:rsid w:val="00A84FB3"/>
    <w:rsid w:val="00A857B9"/>
    <w:rsid w:val="00A86E37"/>
    <w:rsid w:val="00A9258E"/>
    <w:rsid w:val="00A92D92"/>
    <w:rsid w:val="00A92DEA"/>
    <w:rsid w:val="00A95F48"/>
    <w:rsid w:val="00A972B6"/>
    <w:rsid w:val="00AA2108"/>
    <w:rsid w:val="00AA2903"/>
    <w:rsid w:val="00AA2ABE"/>
    <w:rsid w:val="00AA31B0"/>
    <w:rsid w:val="00AA32CD"/>
    <w:rsid w:val="00AA3510"/>
    <w:rsid w:val="00AA3C34"/>
    <w:rsid w:val="00AA665A"/>
    <w:rsid w:val="00AA7BB0"/>
    <w:rsid w:val="00AB0008"/>
    <w:rsid w:val="00AB0276"/>
    <w:rsid w:val="00AB2350"/>
    <w:rsid w:val="00AB40AF"/>
    <w:rsid w:val="00AB4850"/>
    <w:rsid w:val="00AB60CC"/>
    <w:rsid w:val="00AB6E14"/>
    <w:rsid w:val="00AB7031"/>
    <w:rsid w:val="00AB76E2"/>
    <w:rsid w:val="00AC01B3"/>
    <w:rsid w:val="00AC4120"/>
    <w:rsid w:val="00AC6591"/>
    <w:rsid w:val="00AC66BD"/>
    <w:rsid w:val="00AD022F"/>
    <w:rsid w:val="00AD2334"/>
    <w:rsid w:val="00AD2F5D"/>
    <w:rsid w:val="00AD3AEC"/>
    <w:rsid w:val="00AD405B"/>
    <w:rsid w:val="00AD4280"/>
    <w:rsid w:val="00AD70F1"/>
    <w:rsid w:val="00AE01C3"/>
    <w:rsid w:val="00AE2265"/>
    <w:rsid w:val="00AE27E6"/>
    <w:rsid w:val="00AE46D4"/>
    <w:rsid w:val="00AE47BD"/>
    <w:rsid w:val="00AE4E89"/>
    <w:rsid w:val="00AE5690"/>
    <w:rsid w:val="00AE6F1F"/>
    <w:rsid w:val="00AF00D5"/>
    <w:rsid w:val="00AF3359"/>
    <w:rsid w:val="00AF3F21"/>
    <w:rsid w:val="00AF617C"/>
    <w:rsid w:val="00AF6F52"/>
    <w:rsid w:val="00AF753D"/>
    <w:rsid w:val="00AF7606"/>
    <w:rsid w:val="00B00B31"/>
    <w:rsid w:val="00B01756"/>
    <w:rsid w:val="00B04AAE"/>
    <w:rsid w:val="00B050F2"/>
    <w:rsid w:val="00B0560E"/>
    <w:rsid w:val="00B060AF"/>
    <w:rsid w:val="00B076AF"/>
    <w:rsid w:val="00B11A17"/>
    <w:rsid w:val="00B13FF0"/>
    <w:rsid w:val="00B14A61"/>
    <w:rsid w:val="00B15153"/>
    <w:rsid w:val="00B15AF8"/>
    <w:rsid w:val="00B21BBF"/>
    <w:rsid w:val="00B22D3D"/>
    <w:rsid w:val="00B23BA4"/>
    <w:rsid w:val="00B244DE"/>
    <w:rsid w:val="00B25A86"/>
    <w:rsid w:val="00B26392"/>
    <w:rsid w:val="00B3069B"/>
    <w:rsid w:val="00B310E8"/>
    <w:rsid w:val="00B32A0C"/>
    <w:rsid w:val="00B342FD"/>
    <w:rsid w:val="00B35AF6"/>
    <w:rsid w:val="00B371F5"/>
    <w:rsid w:val="00B409B6"/>
    <w:rsid w:val="00B40BB7"/>
    <w:rsid w:val="00B40E9A"/>
    <w:rsid w:val="00B4110B"/>
    <w:rsid w:val="00B41C03"/>
    <w:rsid w:val="00B42DB4"/>
    <w:rsid w:val="00B42F80"/>
    <w:rsid w:val="00B434D2"/>
    <w:rsid w:val="00B452C1"/>
    <w:rsid w:val="00B461D5"/>
    <w:rsid w:val="00B46AEB"/>
    <w:rsid w:val="00B474B3"/>
    <w:rsid w:val="00B5357C"/>
    <w:rsid w:val="00B5587F"/>
    <w:rsid w:val="00B5638F"/>
    <w:rsid w:val="00B564A6"/>
    <w:rsid w:val="00B57977"/>
    <w:rsid w:val="00B61979"/>
    <w:rsid w:val="00B61D36"/>
    <w:rsid w:val="00B62C28"/>
    <w:rsid w:val="00B62FB2"/>
    <w:rsid w:val="00B6617C"/>
    <w:rsid w:val="00B6752F"/>
    <w:rsid w:val="00B67F62"/>
    <w:rsid w:val="00B70B1E"/>
    <w:rsid w:val="00B729CD"/>
    <w:rsid w:val="00B73DAC"/>
    <w:rsid w:val="00B74126"/>
    <w:rsid w:val="00B84306"/>
    <w:rsid w:val="00B848E6"/>
    <w:rsid w:val="00B85F35"/>
    <w:rsid w:val="00B870E0"/>
    <w:rsid w:val="00B87CFA"/>
    <w:rsid w:val="00B90B27"/>
    <w:rsid w:val="00B90F46"/>
    <w:rsid w:val="00B919AF"/>
    <w:rsid w:val="00B91BDF"/>
    <w:rsid w:val="00B91C96"/>
    <w:rsid w:val="00B94727"/>
    <w:rsid w:val="00B964EC"/>
    <w:rsid w:val="00B96A1A"/>
    <w:rsid w:val="00B97AEB"/>
    <w:rsid w:val="00B97C7C"/>
    <w:rsid w:val="00BA1B73"/>
    <w:rsid w:val="00BA34E9"/>
    <w:rsid w:val="00BA4502"/>
    <w:rsid w:val="00BA569B"/>
    <w:rsid w:val="00BA6242"/>
    <w:rsid w:val="00BB0264"/>
    <w:rsid w:val="00BB087B"/>
    <w:rsid w:val="00BB0A2C"/>
    <w:rsid w:val="00BB24BE"/>
    <w:rsid w:val="00BB3092"/>
    <w:rsid w:val="00BB3571"/>
    <w:rsid w:val="00BB4705"/>
    <w:rsid w:val="00BB5A25"/>
    <w:rsid w:val="00BB6425"/>
    <w:rsid w:val="00BB6432"/>
    <w:rsid w:val="00BB6B9A"/>
    <w:rsid w:val="00BB763C"/>
    <w:rsid w:val="00BC080A"/>
    <w:rsid w:val="00BC22BD"/>
    <w:rsid w:val="00BC2B9F"/>
    <w:rsid w:val="00BC2C36"/>
    <w:rsid w:val="00BC3FF7"/>
    <w:rsid w:val="00BC53D5"/>
    <w:rsid w:val="00BC7440"/>
    <w:rsid w:val="00BD37BC"/>
    <w:rsid w:val="00BD3DF9"/>
    <w:rsid w:val="00BD7DC5"/>
    <w:rsid w:val="00BE0D13"/>
    <w:rsid w:val="00BE18EC"/>
    <w:rsid w:val="00BE2189"/>
    <w:rsid w:val="00BE383A"/>
    <w:rsid w:val="00BE4CFA"/>
    <w:rsid w:val="00BE4F92"/>
    <w:rsid w:val="00BE68D4"/>
    <w:rsid w:val="00BE6FC3"/>
    <w:rsid w:val="00BE7764"/>
    <w:rsid w:val="00BE7D03"/>
    <w:rsid w:val="00BF05CE"/>
    <w:rsid w:val="00BF41C0"/>
    <w:rsid w:val="00BF65C7"/>
    <w:rsid w:val="00BF665E"/>
    <w:rsid w:val="00BF6A49"/>
    <w:rsid w:val="00BF6CD5"/>
    <w:rsid w:val="00C01456"/>
    <w:rsid w:val="00C02C7A"/>
    <w:rsid w:val="00C03506"/>
    <w:rsid w:val="00C03CEB"/>
    <w:rsid w:val="00C04577"/>
    <w:rsid w:val="00C11A97"/>
    <w:rsid w:val="00C12F39"/>
    <w:rsid w:val="00C13C35"/>
    <w:rsid w:val="00C151D8"/>
    <w:rsid w:val="00C16C14"/>
    <w:rsid w:val="00C17C55"/>
    <w:rsid w:val="00C17F7E"/>
    <w:rsid w:val="00C209D4"/>
    <w:rsid w:val="00C21A0F"/>
    <w:rsid w:val="00C224AD"/>
    <w:rsid w:val="00C235B0"/>
    <w:rsid w:val="00C23FA0"/>
    <w:rsid w:val="00C252E4"/>
    <w:rsid w:val="00C26AC5"/>
    <w:rsid w:val="00C30550"/>
    <w:rsid w:val="00C31171"/>
    <w:rsid w:val="00C3210B"/>
    <w:rsid w:val="00C328AF"/>
    <w:rsid w:val="00C34ADF"/>
    <w:rsid w:val="00C34F1B"/>
    <w:rsid w:val="00C35B64"/>
    <w:rsid w:val="00C366CD"/>
    <w:rsid w:val="00C36C57"/>
    <w:rsid w:val="00C4016F"/>
    <w:rsid w:val="00C422CA"/>
    <w:rsid w:val="00C42767"/>
    <w:rsid w:val="00C431F3"/>
    <w:rsid w:val="00C471A1"/>
    <w:rsid w:val="00C4727C"/>
    <w:rsid w:val="00C50939"/>
    <w:rsid w:val="00C51402"/>
    <w:rsid w:val="00C5141D"/>
    <w:rsid w:val="00C528D5"/>
    <w:rsid w:val="00C530E9"/>
    <w:rsid w:val="00C5348E"/>
    <w:rsid w:val="00C538B2"/>
    <w:rsid w:val="00C53AE1"/>
    <w:rsid w:val="00C56934"/>
    <w:rsid w:val="00C603D5"/>
    <w:rsid w:val="00C6248E"/>
    <w:rsid w:val="00C65BE7"/>
    <w:rsid w:val="00C665A0"/>
    <w:rsid w:val="00C7181E"/>
    <w:rsid w:val="00C765D9"/>
    <w:rsid w:val="00C770A9"/>
    <w:rsid w:val="00C772BE"/>
    <w:rsid w:val="00C80164"/>
    <w:rsid w:val="00C81BC8"/>
    <w:rsid w:val="00C8424B"/>
    <w:rsid w:val="00C84FAB"/>
    <w:rsid w:val="00C8516D"/>
    <w:rsid w:val="00C86993"/>
    <w:rsid w:val="00C911FA"/>
    <w:rsid w:val="00C95DB3"/>
    <w:rsid w:val="00C95E6C"/>
    <w:rsid w:val="00C963A7"/>
    <w:rsid w:val="00CA381D"/>
    <w:rsid w:val="00CA60CD"/>
    <w:rsid w:val="00CA6207"/>
    <w:rsid w:val="00CA7533"/>
    <w:rsid w:val="00CA75C3"/>
    <w:rsid w:val="00CA789D"/>
    <w:rsid w:val="00CB176C"/>
    <w:rsid w:val="00CB6AAB"/>
    <w:rsid w:val="00CC0859"/>
    <w:rsid w:val="00CC0AE0"/>
    <w:rsid w:val="00CC0C12"/>
    <w:rsid w:val="00CC0E93"/>
    <w:rsid w:val="00CC5460"/>
    <w:rsid w:val="00CC6609"/>
    <w:rsid w:val="00CC7117"/>
    <w:rsid w:val="00CC72CC"/>
    <w:rsid w:val="00CC7A33"/>
    <w:rsid w:val="00CD1410"/>
    <w:rsid w:val="00CD1E87"/>
    <w:rsid w:val="00CD4A47"/>
    <w:rsid w:val="00CD5634"/>
    <w:rsid w:val="00CD5CA8"/>
    <w:rsid w:val="00CE1949"/>
    <w:rsid w:val="00CE1EAB"/>
    <w:rsid w:val="00CE26B9"/>
    <w:rsid w:val="00CE4171"/>
    <w:rsid w:val="00CE44FF"/>
    <w:rsid w:val="00CF05CF"/>
    <w:rsid w:val="00CF07C7"/>
    <w:rsid w:val="00CF18C9"/>
    <w:rsid w:val="00CF1B16"/>
    <w:rsid w:val="00CF5021"/>
    <w:rsid w:val="00CF5CBF"/>
    <w:rsid w:val="00CF7C4D"/>
    <w:rsid w:val="00D00555"/>
    <w:rsid w:val="00D0273F"/>
    <w:rsid w:val="00D03DEB"/>
    <w:rsid w:val="00D04E2C"/>
    <w:rsid w:val="00D07FB1"/>
    <w:rsid w:val="00D106D8"/>
    <w:rsid w:val="00D11B4E"/>
    <w:rsid w:val="00D12855"/>
    <w:rsid w:val="00D13079"/>
    <w:rsid w:val="00D137D8"/>
    <w:rsid w:val="00D13D8B"/>
    <w:rsid w:val="00D14BCC"/>
    <w:rsid w:val="00D14E05"/>
    <w:rsid w:val="00D16874"/>
    <w:rsid w:val="00D17377"/>
    <w:rsid w:val="00D17468"/>
    <w:rsid w:val="00D21109"/>
    <w:rsid w:val="00D215B4"/>
    <w:rsid w:val="00D2195E"/>
    <w:rsid w:val="00D23016"/>
    <w:rsid w:val="00D24909"/>
    <w:rsid w:val="00D24B42"/>
    <w:rsid w:val="00D25FD5"/>
    <w:rsid w:val="00D263EE"/>
    <w:rsid w:val="00D26429"/>
    <w:rsid w:val="00D27D81"/>
    <w:rsid w:val="00D32505"/>
    <w:rsid w:val="00D3254C"/>
    <w:rsid w:val="00D330A8"/>
    <w:rsid w:val="00D332AF"/>
    <w:rsid w:val="00D348E0"/>
    <w:rsid w:val="00D3520A"/>
    <w:rsid w:val="00D356E8"/>
    <w:rsid w:val="00D365C9"/>
    <w:rsid w:val="00D37B00"/>
    <w:rsid w:val="00D412F2"/>
    <w:rsid w:val="00D422B3"/>
    <w:rsid w:val="00D4349B"/>
    <w:rsid w:val="00D44E94"/>
    <w:rsid w:val="00D4517F"/>
    <w:rsid w:val="00D45B1D"/>
    <w:rsid w:val="00D461CB"/>
    <w:rsid w:val="00D47903"/>
    <w:rsid w:val="00D5134B"/>
    <w:rsid w:val="00D51B81"/>
    <w:rsid w:val="00D52912"/>
    <w:rsid w:val="00D532BF"/>
    <w:rsid w:val="00D54D96"/>
    <w:rsid w:val="00D56432"/>
    <w:rsid w:val="00D57E0F"/>
    <w:rsid w:val="00D60F55"/>
    <w:rsid w:val="00D61723"/>
    <w:rsid w:val="00D656AD"/>
    <w:rsid w:val="00D667B5"/>
    <w:rsid w:val="00D66A8D"/>
    <w:rsid w:val="00D67F89"/>
    <w:rsid w:val="00D7173D"/>
    <w:rsid w:val="00D73D1D"/>
    <w:rsid w:val="00D7436B"/>
    <w:rsid w:val="00D74A66"/>
    <w:rsid w:val="00D74D2B"/>
    <w:rsid w:val="00D750A1"/>
    <w:rsid w:val="00D761C3"/>
    <w:rsid w:val="00D768EA"/>
    <w:rsid w:val="00D8102E"/>
    <w:rsid w:val="00D83D61"/>
    <w:rsid w:val="00D83F5C"/>
    <w:rsid w:val="00D84774"/>
    <w:rsid w:val="00D853A8"/>
    <w:rsid w:val="00D869F9"/>
    <w:rsid w:val="00D872E7"/>
    <w:rsid w:val="00D90F02"/>
    <w:rsid w:val="00D9269D"/>
    <w:rsid w:val="00D958B6"/>
    <w:rsid w:val="00D966FE"/>
    <w:rsid w:val="00D97F38"/>
    <w:rsid w:val="00DA0179"/>
    <w:rsid w:val="00DA0561"/>
    <w:rsid w:val="00DA0876"/>
    <w:rsid w:val="00DA0DBC"/>
    <w:rsid w:val="00DA1A1A"/>
    <w:rsid w:val="00DA220B"/>
    <w:rsid w:val="00DA4450"/>
    <w:rsid w:val="00DA5097"/>
    <w:rsid w:val="00DA6A6E"/>
    <w:rsid w:val="00DA6C38"/>
    <w:rsid w:val="00DA6EFB"/>
    <w:rsid w:val="00DB068B"/>
    <w:rsid w:val="00DB3B2C"/>
    <w:rsid w:val="00DB52AD"/>
    <w:rsid w:val="00DB5D4B"/>
    <w:rsid w:val="00DB6268"/>
    <w:rsid w:val="00DC0A07"/>
    <w:rsid w:val="00DC0E9F"/>
    <w:rsid w:val="00DC1055"/>
    <w:rsid w:val="00DC1A2F"/>
    <w:rsid w:val="00DC3444"/>
    <w:rsid w:val="00DC43ED"/>
    <w:rsid w:val="00DC442A"/>
    <w:rsid w:val="00DC500D"/>
    <w:rsid w:val="00DC5968"/>
    <w:rsid w:val="00DC71AB"/>
    <w:rsid w:val="00DD1270"/>
    <w:rsid w:val="00DD2EE7"/>
    <w:rsid w:val="00DD3CF7"/>
    <w:rsid w:val="00DD4640"/>
    <w:rsid w:val="00DD52DF"/>
    <w:rsid w:val="00DD5B2B"/>
    <w:rsid w:val="00DE1145"/>
    <w:rsid w:val="00DE6987"/>
    <w:rsid w:val="00DE6C5A"/>
    <w:rsid w:val="00DE752C"/>
    <w:rsid w:val="00DE7DAA"/>
    <w:rsid w:val="00DF113A"/>
    <w:rsid w:val="00DF3398"/>
    <w:rsid w:val="00DF36D9"/>
    <w:rsid w:val="00DF5033"/>
    <w:rsid w:val="00DF5D73"/>
    <w:rsid w:val="00DF6DEF"/>
    <w:rsid w:val="00DF79AE"/>
    <w:rsid w:val="00E018DC"/>
    <w:rsid w:val="00E02E90"/>
    <w:rsid w:val="00E0333E"/>
    <w:rsid w:val="00E10963"/>
    <w:rsid w:val="00E11B12"/>
    <w:rsid w:val="00E14D0D"/>
    <w:rsid w:val="00E219DC"/>
    <w:rsid w:val="00E21E02"/>
    <w:rsid w:val="00E24204"/>
    <w:rsid w:val="00E24570"/>
    <w:rsid w:val="00E2476F"/>
    <w:rsid w:val="00E27000"/>
    <w:rsid w:val="00E27638"/>
    <w:rsid w:val="00E3154C"/>
    <w:rsid w:val="00E32EBC"/>
    <w:rsid w:val="00E33B3E"/>
    <w:rsid w:val="00E3458A"/>
    <w:rsid w:val="00E445AE"/>
    <w:rsid w:val="00E470D4"/>
    <w:rsid w:val="00E47F72"/>
    <w:rsid w:val="00E50385"/>
    <w:rsid w:val="00E51348"/>
    <w:rsid w:val="00E54184"/>
    <w:rsid w:val="00E54A2C"/>
    <w:rsid w:val="00E54F5E"/>
    <w:rsid w:val="00E55199"/>
    <w:rsid w:val="00E638F2"/>
    <w:rsid w:val="00E63BFE"/>
    <w:rsid w:val="00E64DF4"/>
    <w:rsid w:val="00E66B80"/>
    <w:rsid w:val="00E6757C"/>
    <w:rsid w:val="00E67FDC"/>
    <w:rsid w:val="00E67FE1"/>
    <w:rsid w:val="00E70DD7"/>
    <w:rsid w:val="00E71BF6"/>
    <w:rsid w:val="00E740F9"/>
    <w:rsid w:val="00E74EEB"/>
    <w:rsid w:val="00E761CA"/>
    <w:rsid w:val="00E77CA3"/>
    <w:rsid w:val="00E820E4"/>
    <w:rsid w:val="00E821B7"/>
    <w:rsid w:val="00E82870"/>
    <w:rsid w:val="00E82C05"/>
    <w:rsid w:val="00E84B57"/>
    <w:rsid w:val="00E869F4"/>
    <w:rsid w:val="00E8785A"/>
    <w:rsid w:val="00E9129B"/>
    <w:rsid w:val="00E917F5"/>
    <w:rsid w:val="00E93982"/>
    <w:rsid w:val="00E945FE"/>
    <w:rsid w:val="00E94FB8"/>
    <w:rsid w:val="00E95082"/>
    <w:rsid w:val="00E95631"/>
    <w:rsid w:val="00EA1D6B"/>
    <w:rsid w:val="00EA4C2E"/>
    <w:rsid w:val="00EA7A29"/>
    <w:rsid w:val="00EB0C6E"/>
    <w:rsid w:val="00EB12A8"/>
    <w:rsid w:val="00EB1387"/>
    <w:rsid w:val="00EB2089"/>
    <w:rsid w:val="00EB2525"/>
    <w:rsid w:val="00EB31A0"/>
    <w:rsid w:val="00EB412D"/>
    <w:rsid w:val="00EB500D"/>
    <w:rsid w:val="00EC00F3"/>
    <w:rsid w:val="00EC1039"/>
    <w:rsid w:val="00EC16BD"/>
    <w:rsid w:val="00EC1E46"/>
    <w:rsid w:val="00EC4054"/>
    <w:rsid w:val="00ED0944"/>
    <w:rsid w:val="00ED12E5"/>
    <w:rsid w:val="00ED25B3"/>
    <w:rsid w:val="00ED36F5"/>
    <w:rsid w:val="00ED773A"/>
    <w:rsid w:val="00ED7B16"/>
    <w:rsid w:val="00EE1570"/>
    <w:rsid w:val="00EE2B81"/>
    <w:rsid w:val="00EE381B"/>
    <w:rsid w:val="00EE68D7"/>
    <w:rsid w:val="00EE739A"/>
    <w:rsid w:val="00EF22CD"/>
    <w:rsid w:val="00EF39FC"/>
    <w:rsid w:val="00EF420A"/>
    <w:rsid w:val="00EF7E3B"/>
    <w:rsid w:val="00EF7EC3"/>
    <w:rsid w:val="00F020E8"/>
    <w:rsid w:val="00F02A58"/>
    <w:rsid w:val="00F03234"/>
    <w:rsid w:val="00F032CE"/>
    <w:rsid w:val="00F03851"/>
    <w:rsid w:val="00F049E7"/>
    <w:rsid w:val="00F04DE0"/>
    <w:rsid w:val="00F04F18"/>
    <w:rsid w:val="00F07382"/>
    <w:rsid w:val="00F10592"/>
    <w:rsid w:val="00F105BA"/>
    <w:rsid w:val="00F106D6"/>
    <w:rsid w:val="00F1082A"/>
    <w:rsid w:val="00F11624"/>
    <w:rsid w:val="00F12285"/>
    <w:rsid w:val="00F13E6E"/>
    <w:rsid w:val="00F16BE9"/>
    <w:rsid w:val="00F20B19"/>
    <w:rsid w:val="00F2405B"/>
    <w:rsid w:val="00F25680"/>
    <w:rsid w:val="00F2600F"/>
    <w:rsid w:val="00F26CDE"/>
    <w:rsid w:val="00F30E5E"/>
    <w:rsid w:val="00F30F35"/>
    <w:rsid w:val="00F31420"/>
    <w:rsid w:val="00F31FA2"/>
    <w:rsid w:val="00F321B8"/>
    <w:rsid w:val="00F34016"/>
    <w:rsid w:val="00F3579B"/>
    <w:rsid w:val="00F449B6"/>
    <w:rsid w:val="00F45BB1"/>
    <w:rsid w:val="00F4771D"/>
    <w:rsid w:val="00F50530"/>
    <w:rsid w:val="00F51281"/>
    <w:rsid w:val="00F5199F"/>
    <w:rsid w:val="00F52064"/>
    <w:rsid w:val="00F577E6"/>
    <w:rsid w:val="00F60636"/>
    <w:rsid w:val="00F611B1"/>
    <w:rsid w:val="00F64899"/>
    <w:rsid w:val="00F65629"/>
    <w:rsid w:val="00F677C7"/>
    <w:rsid w:val="00F71BE2"/>
    <w:rsid w:val="00F73B49"/>
    <w:rsid w:val="00F7493B"/>
    <w:rsid w:val="00F74DA6"/>
    <w:rsid w:val="00F75882"/>
    <w:rsid w:val="00F804EE"/>
    <w:rsid w:val="00F83186"/>
    <w:rsid w:val="00F84AA7"/>
    <w:rsid w:val="00F84E66"/>
    <w:rsid w:val="00F85EE6"/>
    <w:rsid w:val="00F93B39"/>
    <w:rsid w:val="00F94DF0"/>
    <w:rsid w:val="00FA1044"/>
    <w:rsid w:val="00FA1A97"/>
    <w:rsid w:val="00FA4715"/>
    <w:rsid w:val="00FA7AE7"/>
    <w:rsid w:val="00FB0AFB"/>
    <w:rsid w:val="00FB0B47"/>
    <w:rsid w:val="00FB33E0"/>
    <w:rsid w:val="00FB37F2"/>
    <w:rsid w:val="00FB38FB"/>
    <w:rsid w:val="00FB4620"/>
    <w:rsid w:val="00FB54DF"/>
    <w:rsid w:val="00FB5E04"/>
    <w:rsid w:val="00FB64F7"/>
    <w:rsid w:val="00FB7A11"/>
    <w:rsid w:val="00FC383A"/>
    <w:rsid w:val="00FC3971"/>
    <w:rsid w:val="00FC4F6A"/>
    <w:rsid w:val="00FC54D4"/>
    <w:rsid w:val="00FC54FE"/>
    <w:rsid w:val="00FD0293"/>
    <w:rsid w:val="00FD04E9"/>
    <w:rsid w:val="00FD0F82"/>
    <w:rsid w:val="00FD1A68"/>
    <w:rsid w:val="00FD34DF"/>
    <w:rsid w:val="00FD5295"/>
    <w:rsid w:val="00FD5436"/>
    <w:rsid w:val="00FE304E"/>
    <w:rsid w:val="00FE39DB"/>
    <w:rsid w:val="00FE3F29"/>
    <w:rsid w:val="00FE40BC"/>
    <w:rsid w:val="00FE4B8B"/>
    <w:rsid w:val="00FE5064"/>
    <w:rsid w:val="00FE6655"/>
    <w:rsid w:val="00FE69AD"/>
    <w:rsid w:val="00FF128D"/>
    <w:rsid w:val="00FF20AC"/>
    <w:rsid w:val="00FF3AA2"/>
    <w:rsid w:val="00FF4740"/>
    <w:rsid w:val="00FF76B7"/>
    <w:rsid w:val="0226A519"/>
    <w:rsid w:val="023023CA"/>
    <w:rsid w:val="032332E2"/>
    <w:rsid w:val="03483336"/>
    <w:rsid w:val="039911B0"/>
    <w:rsid w:val="03A916F1"/>
    <w:rsid w:val="05F11AF2"/>
    <w:rsid w:val="07D69F25"/>
    <w:rsid w:val="09552693"/>
    <w:rsid w:val="0BBF80B7"/>
    <w:rsid w:val="0C38CA6D"/>
    <w:rsid w:val="0D5B3B33"/>
    <w:rsid w:val="0D6A1A4A"/>
    <w:rsid w:val="0FF7B399"/>
    <w:rsid w:val="113ECF12"/>
    <w:rsid w:val="11CEBFBC"/>
    <w:rsid w:val="126409F3"/>
    <w:rsid w:val="12DBAD1E"/>
    <w:rsid w:val="14A37F5E"/>
    <w:rsid w:val="14B89E4F"/>
    <w:rsid w:val="14D77281"/>
    <w:rsid w:val="17401A70"/>
    <w:rsid w:val="17F76EEC"/>
    <w:rsid w:val="18221F91"/>
    <w:rsid w:val="1ACF9EC7"/>
    <w:rsid w:val="1BAE7530"/>
    <w:rsid w:val="1CB53840"/>
    <w:rsid w:val="1D1F5D4B"/>
    <w:rsid w:val="1E30568F"/>
    <w:rsid w:val="1F5E694F"/>
    <w:rsid w:val="1F5F3716"/>
    <w:rsid w:val="1FC55BB9"/>
    <w:rsid w:val="20BA1CCD"/>
    <w:rsid w:val="22336A99"/>
    <w:rsid w:val="2254AB01"/>
    <w:rsid w:val="22C401D4"/>
    <w:rsid w:val="22D8AE9D"/>
    <w:rsid w:val="24EA7556"/>
    <w:rsid w:val="25C68538"/>
    <w:rsid w:val="26D33521"/>
    <w:rsid w:val="26E1E042"/>
    <w:rsid w:val="29FFD399"/>
    <w:rsid w:val="2A57015F"/>
    <w:rsid w:val="2AAE4FCD"/>
    <w:rsid w:val="2AD1848A"/>
    <w:rsid w:val="2B29B809"/>
    <w:rsid w:val="2CAF7883"/>
    <w:rsid w:val="2CD1B1F0"/>
    <w:rsid w:val="2D1AE806"/>
    <w:rsid w:val="2EEDDE96"/>
    <w:rsid w:val="2F42EF1D"/>
    <w:rsid w:val="2FBB1584"/>
    <w:rsid w:val="317D0D7E"/>
    <w:rsid w:val="31E950C6"/>
    <w:rsid w:val="3332642D"/>
    <w:rsid w:val="3477387F"/>
    <w:rsid w:val="36325C5F"/>
    <w:rsid w:val="364E6820"/>
    <w:rsid w:val="3796A9A4"/>
    <w:rsid w:val="37E62B83"/>
    <w:rsid w:val="383E3CAA"/>
    <w:rsid w:val="39FDA38B"/>
    <w:rsid w:val="3A77ABDC"/>
    <w:rsid w:val="3A8EA0D9"/>
    <w:rsid w:val="3B509C31"/>
    <w:rsid w:val="3BDD77DB"/>
    <w:rsid w:val="3C919795"/>
    <w:rsid w:val="3D783866"/>
    <w:rsid w:val="3DD76243"/>
    <w:rsid w:val="3E4D0A66"/>
    <w:rsid w:val="3E61BB86"/>
    <w:rsid w:val="3E89A3E2"/>
    <w:rsid w:val="3EB8FC99"/>
    <w:rsid w:val="3F5A283F"/>
    <w:rsid w:val="40331CD9"/>
    <w:rsid w:val="409E1E24"/>
    <w:rsid w:val="40B02537"/>
    <w:rsid w:val="42203209"/>
    <w:rsid w:val="42C6BDAF"/>
    <w:rsid w:val="45B98CA4"/>
    <w:rsid w:val="45CA53C0"/>
    <w:rsid w:val="466FFD16"/>
    <w:rsid w:val="471B5C06"/>
    <w:rsid w:val="47D099ED"/>
    <w:rsid w:val="47E6B700"/>
    <w:rsid w:val="482FD543"/>
    <w:rsid w:val="48999CD9"/>
    <w:rsid w:val="49C75941"/>
    <w:rsid w:val="49EA0B06"/>
    <w:rsid w:val="4A57016D"/>
    <w:rsid w:val="4AD669E9"/>
    <w:rsid w:val="4AFEE787"/>
    <w:rsid w:val="4B11875A"/>
    <w:rsid w:val="4B1E3CF4"/>
    <w:rsid w:val="4CA6BEFD"/>
    <w:rsid w:val="4DEE69E6"/>
    <w:rsid w:val="4DF773B2"/>
    <w:rsid w:val="4E33FF24"/>
    <w:rsid w:val="4E56FADB"/>
    <w:rsid w:val="4E825E8E"/>
    <w:rsid w:val="4F194D6F"/>
    <w:rsid w:val="4F2EA372"/>
    <w:rsid w:val="4FDE17DE"/>
    <w:rsid w:val="5009481B"/>
    <w:rsid w:val="5088FBF0"/>
    <w:rsid w:val="50D05A8B"/>
    <w:rsid w:val="5113FEFC"/>
    <w:rsid w:val="5278FA28"/>
    <w:rsid w:val="5306FE40"/>
    <w:rsid w:val="531CEDF5"/>
    <w:rsid w:val="5507D790"/>
    <w:rsid w:val="551487D2"/>
    <w:rsid w:val="5549F911"/>
    <w:rsid w:val="56DD38B3"/>
    <w:rsid w:val="5A68EB7B"/>
    <w:rsid w:val="5A701D01"/>
    <w:rsid w:val="5C191605"/>
    <w:rsid w:val="5C556B79"/>
    <w:rsid w:val="5C6B6088"/>
    <w:rsid w:val="5FB2EF16"/>
    <w:rsid w:val="6006C85A"/>
    <w:rsid w:val="601ACE4B"/>
    <w:rsid w:val="60DF8FA8"/>
    <w:rsid w:val="61FC007A"/>
    <w:rsid w:val="621DA712"/>
    <w:rsid w:val="63BFAD32"/>
    <w:rsid w:val="63C78EC9"/>
    <w:rsid w:val="63E6CFA9"/>
    <w:rsid w:val="64BA0D3D"/>
    <w:rsid w:val="663A9872"/>
    <w:rsid w:val="666943FD"/>
    <w:rsid w:val="67239A55"/>
    <w:rsid w:val="68147C06"/>
    <w:rsid w:val="6861AFCE"/>
    <w:rsid w:val="69FEAF62"/>
    <w:rsid w:val="6A921D62"/>
    <w:rsid w:val="6BFDCBB4"/>
    <w:rsid w:val="6CA8D671"/>
    <w:rsid w:val="6D596530"/>
    <w:rsid w:val="6DCB0085"/>
    <w:rsid w:val="71B57530"/>
    <w:rsid w:val="72478A61"/>
    <w:rsid w:val="731CEE85"/>
    <w:rsid w:val="740E4BAB"/>
    <w:rsid w:val="75466ACD"/>
    <w:rsid w:val="754DD740"/>
    <w:rsid w:val="76272558"/>
    <w:rsid w:val="7635E5CD"/>
    <w:rsid w:val="767BC76C"/>
    <w:rsid w:val="76F8B7AE"/>
    <w:rsid w:val="79E96227"/>
    <w:rsid w:val="7B4B081D"/>
    <w:rsid w:val="7BB60DE6"/>
    <w:rsid w:val="7BBEFEC8"/>
    <w:rsid w:val="7BDFBCCA"/>
    <w:rsid w:val="7CD4CE60"/>
    <w:rsid w:val="7D2D11E4"/>
    <w:rsid w:val="7D51B8D9"/>
    <w:rsid w:val="7DBA3D48"/>
    <w:rsid w:val="7E9AD3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2B346F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60FB"/>
    <w:pPr>
      <w:widowControl w:val="0"/>
      <w:autoSpaceDE w:val="0"/>
      <w:autoSpaceDN w:val="0"/>
      <w:adjustRightInd w:val="0"/>
      <w:spacing w:line="260" w:lineRule="atLeast"/>
      <w:jc w:val="both"/>
    </w:pPr>
    <w:rPr>
      <w:rFonts w:ascii="Arial" w:eastAsia="Times New Roman" w:hAnsi="Arial" w:cs="Arial"/>
      <w:lang w:eastAsia="en-US"/>
    </w:rPr>
  </w:style>
  <w:style w:type="paragraph" w:styleId="Naslov1">
    <w:name w:val="heading 1"/>
    <w:basedOn w:val="Navaden"/>
    <w:next w:val="Navaden"/>
    <w:link w:val="Naslov1Znak"/>
    <w:qFormat/>
    <w:locked/>
    <w:rsid w:val="00EA7A29"/>
    <w:pPr>
      <w:keepNext/>
      <w:keepLines/>
      <w:spacing w:before="240"/>
      <w:outlineLvl w:val="0"/>
    </w:pPr>
    <w:rPr>
      <w:rFonts w:ascii="Cambria" w:hAnsi="Cambria" w:cs="Times New Roman"/>
      <w:color w:val="365F91"/>
      <w:sz w:val="32"/>
      <w:szCs w:val="32"/>
    </w:rPr>
  </w:style>
  <w:style w:type="paragraph" w:styleId="Naslov2">
    <w:name w:val="heading 2"/>
    <w:basedOn w:val="Navaden"/>
    <w:next w:val="Navaden"/>
    <w:link w:val="Naslov2Znak"/>
    <w:uiPriority w:val="99"/>
    <w:qFormat/>
    <w:rsid w:val="00674B94"/>
    <w:pPr>
      <w:numPr>
        <w:numId w:val="2"/>
      </w:numPr>
      <w:spacing w:before="240" w:after="240"/>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locked/>
    <w:rsid w:val="00674B94"/>
    <w:rPr>
      <w:rFonts w:ascii="Arial" w:eastAsia="Times New Roman" w:hAnsi="Arial" w:cs="Arial"/>
      <w:b/>
      <w:bCs/>
      <w:iCs/>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link w:val="Telobesedila"/>
    <w:uiPriority w:val="99"/>
    <w:locked/>
    <w:rsid w:val="00674B94"/>
    <w:rPr>
      <w:rFonts w:ascii="Arial" w:hAnsi="Arial" w:cs="Times New Roman"/>
      <w:sz w:val="20"/>
      <w:szCs w:val="20"/>
    </w:rPr>
  </w:style>
  <w:style w:type="paragraph" w:styleId="Glava">
    <w:name w:val="header"/>
    <w:basedOn w:val="Navaden"/>
    <w:link w:val="GlavaZnak"/>
    <w:rsid w:val="00674B94"/>
    <w:pPr>
      <w:tabs>
        <w:tab w:val="center" w:pos="4536"/>
        <w:tab w:val="right" w:pos="9072"/>
      </w:tabs>
    </w:pPr>
  </w:style>
  <w:style w:type="character" w:customStyle="1" w:styleId="GlavaZnak">
    <w:name w:val="Glava Znak"/>
    <w:link w:val="Glava"/>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link w:val="Noga"/>
    <w:uiPriority w:val="99"/>
    <w:locked/>
    <w:rsid w:val="00674B94"/>
    <w:rPr>
      <w:rFonts w:ascii="Arial" w:hAnsi="Arial" w:cs="Times New Roman"/>
      <w:sz w:val="20"/>
      <w:szCs w:val="20"/>
    </w:rPr>
  </w:style>
  <w:style w:type="paragraph" w:customStyle="1" w:styleId="pogodbaleni">
    <w:name w:val="pogodba členi"/>
    <w:next w:val="Navaden"/>
    <w:uiPriority w:val="99"/>
    <w:qFormat/>
    <w:rsid w:val="009D491D"/>
    <w:pPr>
      <w:tabs>
        <w:tab w:val="left" w:pos="357"/>
      </w:tabs>
      <w:spacing w:before="120" w:after="120" w:line="260" w:lineRule="atLeast"/>
      <w:jc w:val="center"/>
    </w:pPr>
    <w:rPr>
      <w:rFonts w:ascii="Arial" w:hAnsi="Arial" w:cs="Arial"/>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uiPriority w:val="99"/>
    <w:qFormat/>
    <w:rsid w:val="00D47903"/>
    <w:rPr>
      <w:rFonts w:cs="Times New Roman"/>
      <w:sz w:val="16"/>
      <w:szCs w:val="16"/>
    </w:rPr>
  </w:style>
  <w:style w:type="paragraph" w:styleId="Pripombabesedilo">
    <w:name w:val="annotation text"/>
    <w:basedOn w:val="Navaden"/>
    <w:link w:val="PripombabesediloZnak"/>
    <w:uiPriority w:val="99"/>
    <w:rsid w:val="00D47903"/>
  </w:style>
  <w:style w:type="character" w:customStyle="1" w:styleId="PripombabesediloZnak">
    <w:name w:val="Pripomba – besedilo Znak"/>
    <w:link w:val="Pripombabesedilo"/>
    <w:uiPriority w:val="99"/>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link w:val="Besedilooblaka"/>
    <w:uiPriority w:val="99"/>
    <w:semiHidden/>
    <w:locked/>
    <w:rsid w:val="00923C13"/>
    <w:rPr>
      <w:rFonts w:ascii="Times New Roman" w:hAnsi="Times New Roman" w:cs="Times New Roman"/>
      <w:sz w:val="2"/>
      <w:lang w:eastAsia="en-US"/>
    </w:rPr>
  </w:style>
  <w:style w:type="paragraph" w:customStyle="1" w:styleId="BodyText23">
    <w:name w:val="Body Text 23"/>
    <w:basedOn w:val="Navaden"/>
    <w:rsid w:val="00A25A7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622D2E"/>
    <w:pPr>
      <w:widowControl/>
      <w:numPr>
        <w:numId w:val="4"/>
      </w:numPr>
      <w:tabs>
        <w:tab w:val="clear" w:pos="3800"/>
        <w:tab w:val="num" w:pos="3375"/>
        <w:tab w:val="num" w:pos="4483"/>
      </w:tabs>
      <w:autoSpaceDE/>
      <w:autoSpaceDN/>
      <w:adjustRightInd/>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622D2E"/>
    <w:pPr>
      <w:tabs>
        <w:tab w:val="clear" w:pos="3375"/>
      </w:tabs>
      <w:spacing w:before="600"/>
      <w:ind w:left="4483"/>
    </w:pPr>
  </w:style>
  <w:style w:type="paragraph" w:customStyle="1" w:styleId="StyleArialCentered">
    <w:name w:val="Style Arial Centered"/>
    <w:basedOn w:val="Navaden"/>
    <w:rsid w:val="00622D2E"/>
    <w:pPr>
      <w:widowControl/>
      <w:autoSpaceDE/>
      <w:autoSpaceDN/>
      <w:adjustRightInd/>
      <w:spacing w:before="120" w:after="240"/>
      <w:jc w:val="center"/>
    </w:pPr>
    <w:rPr>
      <w:rFonts w:eastAsia="Calibri"/>
      <w:lang w:eastAsia="sl-SI"/>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Bullet Number"/>
    <w:basedOn w:val="Navaden"/>
    <w:link w:val="OdstavekseznamaZnak"/>
    <w:uiPriority w:val="34"/>
    <w:qFormat/>
    <w:rsid w:val="009060FB"/>
    <w:pPr>
      <w:widowControl/>
      <w:numPr>
        <w:numId w:val="1"/>
      </w:numPr>
      <w:autoSpaceDE/>
      <w:autoSpaceDN/>
      <w:adjustRightInd/>
      <w:spacing w:after="120"/>
      <w:contextualSpacing/>
    </w:pPr>
    <w:rPr>
      <w:rFonts w:eastAsia="Calibri"/>
      <w:lang w:eastAsia="sl-SI"/>
    </w:rPr>
  </w:style>
  <w:style w:type="paragraph" w:styleId="Revizija">
    <w:name w:val="Revision"/>
    <w:hidden/>
    <w:uiPriority w:val="99"/>
    <w:semiHidden/>
    <w:rsid w:val="001305CE"/>
    <w:rPr>
      <w:rFonts w:ascii="Arial" w:eastAsia="Times New Roman" w:hAnsi="Arial"/>
      <w:sz w:val="22"/>
      <w:lang w:eastAsia="en-US"/>
    </w:rPr>
  </w:style>
  <w:style w:type="character" w:styleId="Hiperpovezava">
    <w:name w:val="Hyperlink"/>
    <w:uiPriority w:val="99"/>
    <w:unhideWhenUsed/>
    <w:rsid w:val="00FD0293"/>
    <w:rPr>
      <w:color w:val="0000FF"/>
      <w:u w:val="single"/>
    </w:rPr>
  </w:style>
  <w:style w:type="character" w:customStyle="1" w:styleId="Nerazreenaomemba1">
    <w:name w:val="Nerazrešena omemba1"/>
    <w:uiPriority w:val="99"/>
    <w:semiHidden/>
    <w:unhideWhenUsed/>
    <w:rsid w:val="00FD0293"/>
    <w:rPr>
      <w:color w:val="808080"/>
      <w:shd w:val="clear" w:color="auto" w:fill="E6E6E6"/>
    </w:rPr>
  </w:style>
  <w:style w:type="character" w:customStyle="1" w:styleId="Naslov1Znak">
    <w:name w:val="Naslov 1 Znak"/>
    <w:link w:val="Naslov1"/>
    <w:rsid w:val="00EA7A29"/>
    <w:rPr>
      <w:rFonts w:ascii="Cambria" w:eastAsia="Times New Roman" w:hAnsi="Cambria" w:cs="Times New Roman"/>
      <w:color w:val="365F91"/>
      <w:sz w:val="32"/>
      <w:szCs w:val="32"/>
      <w:lang w:eastAsia="en-US"/>
    </w:rPr>
  </w:style>
  <w:style w:type="paragraph" w:customStyle="1" w:styleId="len">
    <w:name w:val="člen"/>
    <w:basedOn w:val="DefaultText"/>
    <w:qFormat/>
    <w:rsid w:val="00233A7D"/>
    <w:pPr>
      <w:numPr>
        <w:numId w:val="5"/>
      </w:numPr>
      <w:spacing w:before="120" w:after="120" w:line="264" w:lineRule="auto"/>
      <w:jc w:val="center"/>
    </w:p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locked/>
    <w:rsid w:val="009060FB"/>
    <w:rPr>
      <w:rFonts w:ascii="Arial" w:hAnsi="Arial" w:cs="Arial"/>
      <w:lang w:eastAsia="sl-SI"/>
    </w:rPr>
  </w:style>
  <w:style w:type="character" w:customStyle="1" w:styleId="Nerazreenaomemba2">
    <w:name w:val="Nerazrešena omemba2"/>
    <w:basedOn w:val="Privzetapisavaodstavka"/>
    <w:uiPriority w:val="99"/>
    <w:semiHidden/>
    <w:unhideWhenUsed/>
    <w:rsid w:val="00AF753D"/>
    <w:rPr>
      <w:color w:val="605E5C"/>
      <w:shd w:val="clear" w:color="auto" w:fill="E1DFDD"/>
    </w:rPr>
  </w:style>
  <w:style w:type="paragraph" w:styleId="Telobesedila3">
    <w:name w:val="Body Text 3"/>
    <w:basedOn w:val="Navaden"/>
    <w:link w:val="Telobesedila3Znak"/>
    <w:uiPriority w:val="99"/>
    <w:unhideWhenUsed/>
    <w:rsid w:val="00EE1570"/>
    <w:pPr>
      <w:spacing w:after="120"/>
    </w:pPr>
    <w:rPr>
      <w:sz w:val="16"/>
      <w:szCs w:val="16"/>
    </w:rPr>
  </w:style>
  <w:style w:type="character" w:customStyle="1" w:styleId="Telobesedila3Znak">
    <w:name w:val="Telo besedila 3 Znak"/>
    <w:basedOn w:val="Privzetapisavaodstavka"/>
    <w:link w:val="Telobesedila3"/>
    <w:uiPriority w:val="99"/>
    <w:rsid w:val="00EE1570"/>
    <w:rPr>
      <w:rFonts w:ascii="Arial" w:eastAsia="Times New Roman" w:hAnsi="Arial" w:cs="Arial"/>
      <w:sz w:val="16"/>
      <w:szCs w:val="16"/>
      <w:lang w:eastAsia="en-US"/>
    </w:rPr>
  </w:style>
  <w:style w:type="character" w:customStyle="1" w:styleId="descriptionid3siteid0">
    <w:name w:val="descriptionid3siteid0"/>
    <w:rsid w:val="0020312A"/>
  </w:style>
  <w:style w:type="paragraph" w:styleId="Sprotnaopomba-besedilo">
    <w:name w:val="footnote text"/>
    <w:basedOn w:val="Navaden"/>
    <w:link w:val="Sprotnaopomba-besediloZnak"/>
    <w:uiPriority w:val="99"/>
    <w:semiHidden/>
    <w:unhideWhenUsed/>
    <w:rsid w:val="00106183"/>
    <w:pPr>
      <w:spacing w:line="240" w:lineRule="auto"/>
    </w:pPr>
  </w:style>
  <w:style w:type="character" w:customStyle="1" w:styleId="Sprotnaopomba-besediloZnak">
    <w:name w:val="Sprotna opomba - besedilo Znak"/>
    <w:basedOn w:val="Privzetapisavaodstavka"/>
    <w:link w:val="Sprotnaopomba-besedilo"/>
    <w:uiPriority w:val="99"/>
    <w:semiHidden/>
    <w:rsid w:val="00106183"/>
    <w:rPr>
      <w:rFonts w:ascii="Arial" w:eastAsia="Times New Roman" w:hAnsi="Arial" w:cs="Arial"/>
      <w:lang w:eastAsia="en-US"/>
    </w:rPr>
  </w:style>
  <w:style w:type="character" w:styleId="Sprotnaopomba-sklic">
    <w:name w:val="footnote reference"/>
    <w:basedOn w:val="Privzetapisavaodstavka"/>
    <w:uiPriority w:val="99"/>
    <w:semiHidden/>
    <w:unhideWhenUsed/>
    <w:rsid w:val="00106183"/>
    <w:rPr>
      <w:vertAlign w:val="superscript"/>
    </w:rPr>
  </w:style>
  <w:style w:type="paragraph" w:styleId="Navadensplet">
    <w:name w:val="Normal (Web)"/>
    <w:basedOn w:val="Navaden"/>
    <w:uiPriority w:val="99"/>
    <w:unhideWhenUsed/>
    <w:rsid w:val="009B0588"/>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table" w:styleId="Tabelamrea">
    <w:name w:val="Table Grid"/>
    <w:basedOn w:val="Navadnatabela"/>
    <w:uiPriority w:val="39"/>
    <w:locked/>
    <w:rsid w:val="00496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3D7D0A"/>
    <w:pPr>
      <w:widowControl/>
      <w:numPr>
        <w:numId w:val="10"/>
      </w:numPr>
      <w:suppressAutoHyphens/>
      <w:autoSpaceDE/>
      <w:autoSpaceDN/>
      <w:adjustRightInd/>
      <w:spacing w:before="240" w:after="60" w:line="240" w:lineRule="auto"/>
    </w:pPr>
    <w:rPr>
      <w:lang w:eastAsia="sl-SI"/>
    </w:rPr>
  </w:style>
  <w:style w:type="character" w:styleId="Nerazreenaomemba">
    <w:name w:val="Unresolved Mention"/>
    <w:basedOn w:val="Privzetapisavaodstavka"/>
    <w:uiPriority w:val="99"/>
    <w:semiHidden/>
    <w:unhideWhenUsed/>
    <w:rsid w:val="000C4BB3"/>
    <w:rPr>
      <w:color w:val="605E5C"/>
      <w:shd w:val="clear" w:color="auto" w:fill="E1DFDD"/>
    </w:rPr>
  </w:style>
  <w:style w:type="character" w:customStyle="1" w:styleId="cf01">
    <w:name w:val="cf01"/>
    <w:basedOn w:val="Privzetapisavaodstavka"/>
    <w:rsid w:val="00DB52AD"/>
    <w:rPr>
      <w:rFonts w:ascii="Segoe UI" w:hAnsi="Segoe UI" w:cs="Segoe UI" w:hint="default"/>
      <w:sz w:val="18"/>
      <w:szCs w:val="18"/>
    </w:rPr>
  </w:style>
  <w:style w:type="character" w:customStyle="1" w:styleId="fontstyle01">
    <w:name w:val="fontstyle01"/>
    <w:basedOn w:val="Privzetapisavaodstavka"/>
    <w:rsid w:val="00DB52AD"/>
    <w:rPr>
      <w:rFonts w:ascii="ArialMT" w:hAnsi="ArialMT" w:hint="default"/>
      <w:b w:val="0"/>
      <w:bCs w:val="0"/>
      <w:i w:val="0"/>
      <w:iCs w:val="0"/>
      <w:color w:val="000000"/>
      <w:sz w:val="20"/>
      <w:szCs w:val="20"/>
    </w:rPr>
  </w:style>
  <w:style w:type="paragraph" w:styleId="Naslov">
    <w:name w:val="Title"/>
    <w:basedOn w:val="Navaden"/>
    <w:next w:val="Navaden"/>
    <w:link w:val="NaslovZnak"/>
    <w:qFormat/>
    <w:locked/>
    <w:rsid w:val="00DB52AD"/>
    <w:pPr>
      <w:widowControl/>
      <w:suppressAutoHyphens/>
      <w:autoSpaceDE/>
      <w:autoSpaceDN/>
      <w:adjustRightInd/>
      <w:spacing w:line="360" w:lineRule="auto"/>
      <w:jc w:val="center"/>
    </w:pPr>
    <w:rPr>
      <w:rFonts w:ascii="Tahoma" w:hAnsi="Tahoma" w:cs="Times New Roman"/>
      <w:sz w:val="32"/>
      <w:lang w:eastAsia="ar-SA"/>
    </w:rPr>
  </w:style>
  <w:style w:type="character" w:customStyle="1" w:styleId="NaslovZnak">
    <w:name w:val="Naslov Znak"/>
    <w:basedOn w:val="Privzetapisavaodstavka"/>
    <w:link w:val="Naslov"/>
    <w:rsid w:val="00DB52AD"/>
    <w:rPr>
      <w:rFonts w:ascii="Tahoma" w:eastAsia="Times New Roman" w:hAnsi="Tahoma"/>
      <w:sz w:val="32"/>
      <w:lang w:eastAsia="ar-SA"/>
    </w:rPr>
  </w:style>
  <w:style w:type="paragraph" w:customStyle="1" w:styleId="Default">
    <w:name w:val="Default"/>
    <w:rsid w:val="00DB52AD"/>
    <w:pPr>
      <w:autoSpaceDE w:val="0"/>
      <w:autoSpaceDN w:val="0"/>
      <w:adjustRightInd w:val="0"/>
    </w:pPr>
    <w:rPr>
      <w:rFonts w:ascii="Times New Roman" w:eastAsia="Times New Roman" w:hAnsi="Times New Roman"/>
      <w:color w:val="000000"/>
      <w:sz w:val="24"/>
      <w:szCs w:val="24"/>
      <w:lang w:eastAsia="sl-SI"/>
    </w:rPr>
  </w:style>
  <w:style w:type="paragraph" w:styleId="Zgradbadokumenta">
    <w:name w:val="Document Map"/>
    <w:basedOn w:val="Navaden"/>
    <w:link w:val="ZgradbadokumentaZnak"/>
    <w:rsid w:val="005C2822"/>
    <w:pPr>
      <w:widowControl/>
      <w:autoSpaceDE/>
      <w:autoSpaceDN/>
      <w:adjustRightInd/>
      <w:jc w:val="left"/>
    </w:pPr>
    <w:rPr>
      <w:rFonts w:ascii="Tahoma" w:hAnsi="Tahoma" w:cs="Times New Roman"/>
      <w:sz w:val="16"/>
      <w:szCs w:val="16"/>
      <w:lang w:val="en-US"/>
    </w:rPr>
  </w:style>
  <w:style w:type="character" w:customStyle="1" w:styleId="ZgradbadokumentaZnak">
    <w:name w:val="Zgradba dokumenta Znak"/>
    <w:basedOn w:val="Privzetapisavaodstavka"/>
    <w:link w:val="Zgradbadokumenta"/>
    <w:rsid w:val="005C2822"/>
    <w:rPr>
      <w:rFonts w:ascii="Tahoma" w:eastAsia="Times New Roman" w:hAnsi="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1866">
      <w:bodyDiv w:val="1"/>
      <w:marLeft w:val="0"/>
      <w:marRight w:val="0"/>
      <w:marTop w:val="0"/>
      <w:marBottom w:val="0"/>
      <w:divBdr>
        <w:top w:val="none" w:sz="0" w:space="0" w:color="auto"/>
        <w:left w:val="none" w:sz="0" w:space="0" w:color="auto"/>
        <w:bottom w:val="none" w:sz="0" w:space="0" w:color="auto"/>
        <w:right w:val="none" w:sz="0" w:space="0" w:color="auto"/>
      </w:divBdr>
    </w:div>
    <w:div w:id="272448041">
      <w:bodyDiv w:val="1"/>
      <w:marLeft w:val="0"/>
      <w:marRight w:val="0"/>
      <w:marTop w:val="0"/>
      <w:marBottom w:val="0"/>
      <w:divBdr>
        <w:top w:val="none" w:sz="0" w:space="0" w:color="auto"/>
        <w:left w:val="none" w:sz="0" w:space="0" w:color="auto"/>
        <w:bottom w:val="none" w:sz="0" w:space="0" w:color="auto"/>
        <w:right w:val="none" w:sz="0" w:space="0" w:color="auto"/>
      </w:divBdr>
    </w:div>
    <w:div w:id="614097336">
      <w:bodyDiv w:val="1"/>
      <w:marLeft w:val="0"/>
      <w:marRight w:val="0"/>
      <w:marTop w:val="0"/>
      <w:marBottom w:val="0"/>
      <w:divBdr>
        <w:top w:val="none" w:sz="0" w:space="0" w:color="auto"/>
        <w:left w:val="none" w:sz="0" w:space="0" w:color="auto"/>
        <w:bottom w:val="none" w:sz="0" w:space="0" w:color="auto"/>
        <w:right w:val="none" w:sz="0" w:space="0" w:color="auto"/>
      </w:divBdr>
    </w:div>
    <w:div w:id="698362215">
      <w:bodyDiv w:val="1"/>
      <w:marLeft w:val="0"/>
      <w:marRight w:val="0"/>
      <w:marTop w:val="0"/>
      <w:marBottom w:val="0"/>
      <w:divBdr>
        <w:top w:val="none" w:sz="0" w:space="0" w:color="auto"/>
        <w:left w:val="none" w:sz="0" w:space="0" w:color="auto"/>
        <w:bottom w:val="none" w:sz="0" w:space="0" w:color="auto"/>
        <w:right w:val="none" w:sz="0" w:space="0" w:color="auto"/>
      </w:divBdr>
    </w:div>
    <w:div w:id="735781999">
      <w:bodyDiv w:val="1"/>
      <w:marLeft w:val="0"/>
      <w:marRight w:val="0"/>
      <w:marTop w:val="0"/>
      <w:marBottom w:val="0"/>
      <w:divBdr>
        <w:top w:val="none" w:sz="0" w:space="0" w:color="auto"/>
        <w:left w:val="none" w:sz="0" w:space="0" w:color="auto"/>
        <w:bottom w:val="none" w:sz="0" w:space="0" w:color="auto"/>
        <w:right w:val="none" w:sz="0" w:space="0" w:color="auto"/>
      </w:divBdr>
    </w:div>
    <w:div w:id="874854177">
      <w:bodyDiv w:val="1"/>
      <w:marLeft w:val="0"/>
      <w:marRight w:val="0"/>
      <w:marTop w:val="0"/>
      <w:marBottom w:val="0"/>
      <w:divBdr>
        <w:top w:val="none" w:sz="0" w:space="0" w:color="auto"/>
        <w:left w:val="none" w:sz="0" w:space="0" w:color="auto"/>
        <w:bottom w:val="none" w:sz="0" w:space="0" w:color="auto"/>
        <w:right w:val="none" w:sz="0" w:space="0" w:color="auto"/>
      </w:divBdr>
    </w:div>
    <w:div w:id="936014853">
      <w:bodyDiv w:val="1"/>
      <w:marLeft w:val="0"/>
      <w:marRight w:val="0"/>
      <w:marTop w:val="0"/>
      <w:marBottom w:val="0"/>
      <w:divBdr>
        <w:top w:val="none" w:sz="0" w:space="0" w:color="auto"/>
        <w:left w:val="none" w:sz="0" w:space="0" w:color="auto"/>
        <w:bottom w:val="none" w:sz="0" w:space="0" w:color="auto"/>
        <w:right w:val="none" w:sz="0" w:space="0" w:color="auto"/>
      </w:divBdr>
    </w:div>
    <w:div w:id="1244533688">
      <w:bodyDiv w:val="1"/>
      <w:marLeft w:val="0"/>
      <w:marRight w:val="0"/>
      <w:marTop w:val="0"/>
      <w:marBottom w:val="0"/>
      <w:divBdr>
        <w:top w:val="none" w:sz="0" w:space="0" w:color="auto"/>
        <w:left w:val="none" w:sz="0" w:space="0" w:color="auto"/>
        <w:bottom w:val="none" w:sz="0" w:space="0" w:color="auto"/>
        <w:right w:val="none" w:sz="0" w:space="0" w:color="auto"/>
      </w:divBdr>
    </w:div>
    <w:div w:id="1254707989">
      <w:bodyDiv w:val="1"/>
      <w:marLeft w:val="0"/>
      <w:marRight w:val="0"/>
      <w:marTop w:val="0"/>
      <w:marBottom w:val="0"/>
      <w:divBdr>
        <w:top w:val="none" w:sz="0" w:space="0" w:color="auto"/>
        <w:left w:val="none" w:sz="0" w:space="0" w:color="auto"/>
        <w:bottom w:val="none" w:sz="0" w:space="0" w:color="auto"/>
        <w:right w:val="none" w:sz="0" w:space="0" w:color="auto"/>
      </w:divBdr>
    </w:div>
    <w:div w:id="1270120013">
      <w:bodyDiv w:val="1"/>
      <w:marLeft w:val="0"/>
      <w:marRight w:val="0"/>
      <w:marTop w:val="0"/>
      <w:marBottom w:val="0"/>
      <w:divBdr>
        <w:top w:val="none" w:sz="0" w:space="0" w:color="auto"/>
        <w:left w:val="none" w:sz="0" w:space="0" w:color="auto"/>
        <w:bottom w:val="none" w:sz="0" w:space="0" w:color="auto"/>
        <w:right w:val="none" w:sz="0" w:space="0" w:color="auto"/>
      </w:divBdr>
      <w:divsChild>
        <w:div w:id="546113325">
          <w:marLeft w:val="0"/>
          <w:marRight w:val="0"/>
          <w:marTop w:val="0"/>
          <w:marBottom w:val="0"/>
          <w:divBdr>
            <w:top w:val="none" w:sz="0" w:space="0" w:color="auto"/>
            <w:left w:val="none" w:sz="0" w:space="0" w:color="auto"/>
            <w:bottom w:val="none" w:sz="0" w:space="0" w:color="auto"/>
            <w:right w:val="none" w:sz="0" w:space="0" w:color="auto"/>
          </w:divBdr>
        </w:div>
      </w:divsChild>
    </w:div>
    <w:div w:id="1342778711">
      <w:bodyDiv w:val="1"/>
      <w:marLeft w:val="0"/>
      <w:marRight w:val="0"/>
      <w:marTop w:val="0"/>
      <w:marBottom w:val="0"/>
      <w:divBdr>
        <w:top w:val="none" w:sz="0" w:space="0" w:color="auto"/>
        <w:left w:val="none" w:sz="0" w:space="0" w:color="auto"/>
        <w:bottom w:val="none" w:sz="0" w:space="0" w:color="auto"/>
        <w:right w:val="none" w:sz="0" w:space="0" w:color="auto"/>
      </w:divBdr>
    </w:div>
    <w:div w:id="1527139004">
      <w:bodyDiv w:val="1"/>
      <w:marLeft w:val="0"/>
      <w:marRight w:val="0"/>
      <w:marTop w:val="0"/>
      <w:marBottom w:val="0"/>
      <w:divBdr>
        <w:top w:val="none" w:sz="0" w:space="0" w:color="auto"/>
        <w:left w:val="none" w:sz="0" w:space="0" w:color="auto"/>
        <w:bottom w:val="none" w:sz="0" w:space="0" w:color="auto"/>
        <w:right w:val="none" w:sz="0" w:space="0" w:color="auto"/>
      </w:divBdr>
    </w:div>
    <w:div w:id="1547596668">
      <w:bodyDiv w:val="1"/>
      <w:marLeft w:val="0"/>
      <w:marRight w:val="0"/>
      <w:marTop w:val="0"/>
      <w:marBottom w:val="0"/>
      <w:divBdr>
        <w:top w:val="none" w:sz="0" w:space="0" w:color="auto"/>
        <w:left w:val="none" w:sz="0" w:space="0" w:color="auto"/>
        <w:bottom w:val="none" w:sz="0" w:space="0" w:color="auto"/>
        <w:right w:val="none" w:sz="0" w:space="0" w:color="auto"/>
      </w:divBdr>
    </w:div>
    <w:div w:id="1549299061">
      <w:bodyDiv w:val="1"/>
      <w:marLeft w:val="0"/>
      <w:marRight w:val="0"/>
      <w:marTop w:val="0"/>
      <w:marBottom w:val="0"/>
      <w:divBdr>
        <w:top w:val="none" w:sz="0" w:space="0" w:color="auto"/>
        <w:left w:val="none" w:sz="0" w:space="0" w:color="auto"/>
        <w:bottom w:val="none" w:sz="0" w:space="0" w:color="auto"/>
        <w:right w:val="none" w:sz="0" w:space="0" w:color="auto"/>
      </w:divBdr>
    </w:div>
    <w:div w:id="1912884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3-01-0530"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C79737-87A9-431F-B73D-2B218406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8865</Words>
  <Characters>50533</Characters>
  <Application>Microsoft Office Word</Application>
  <DocSecurity>0</DocSecurity>
  <Lines>421</Lines>
  <Paragraphs>118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2024-11-05T12:14:00Z</dcterms:created>
  <dcterms:modified xsi:type="dcterms:W3CDTF">2024-11-26T07:06:00Z</dcterms:modified>
</cp:coreProperties>
</file>